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443C" w:rsidRPr="00AF70E9" w:rsidRDefault="0020443C" w:rsidP="00F248B8">
      <w:pPr>
        <w:jc w:val="right"/>
        <w:rPr>
          <w:sz w:val="27"/>
          <w:szCs w:val="27"/>
        </w:rPr>
      </w:pPr>
      <w:r w:rsidRPr="00AF70E9">
        <w:rPr>
          <w:sz w:val="27"/>
          <w:szCs w:val="27"/>
        </w:rPr>
        <w:t>проект</w:t>
      </w:r>
    </w:p>
    <w:p w:rsidR="0020443C" w:rsidRDefault="0020443C" w:rsidP="00F248B8">
      <w:pPr>
        <w:jc w:val="center"/>
        <w:rPr>
          <w:sz w:val="27"/>
          <w:szCs w:val="27"/>
        </w:rPr>
      </w:pPr>
    </w:p>
    <w:p w:rsidR="0020443C" w:rsidRPr="00AF70E9" w:rsidRDefault="0020443C" w:rsidP="00F248B8">
      <w:pPr>
        <w:jc w:val="center"/>
        <w:rPr>
          <w:sz w:val="27"/>
          <w:szCs w:val="27"/>
        </w:rPr>
      </w:pPr>
    </w:p>
    <w:p w:rsidR="0020443C" w:rsidRPr="00AF70E9" w:rsidRDefault="0020443C" w:rsidP="00F248B8">
      <w:pPr>
        <w:jc w:val="center"/>
      </w:pPr>
      <w:r w:rsidRPr="00AF70E9">
        <w:t>РОССИЙСКАЯ ФЕДЕРАЦИЯ</w:t>
      </w:r>
    </w:p>
    <w:p w:rsidR="0020443C" w:rsidRPr="00AF70E9" w:rsidRDefault="0020443C" w:rsidP="00F248B8">
      <w:pPr>
        <w:jc w:val="center"/>
      </w:pPr>
      <w:r w:rsidRPr="00AF70E9">
        <w:t>ПРАВИТЕЛЬСТВО КАРАЧАЕВО-ЧЕРКЕССКОЙ РЕСПУБЛИКИ</w:t>
      </w:r>
    </w:p>
    <w:p w:rsidR="0020443C" w:rsidRPr="00AF70E9" w:rsidRDefault="0020443C" w:rsidP="00F248B8">
      <w:pPr>
        <w:jc w:val="center"/>
      </w:pPr>
      <w:r w:rsidRPr="00AF70E9">
        <w:t>ПОСТАНОВЛЕНИЕ</w:t>
      </w:r>
    </w:p>
    <w:p w:rsidR="0020443C" w:rsidRPr="009D2EC4" w:rsidRDefault="0020443C" w:rsidP="00F248B8"/>
    <w:p w:rsidR="0020443C" w:rsidRPr="00AF70E9" w:rsidRDefault="0020443C" w:rsidP="00F248B8">
      <w:r w:rsidRPr="00AF70E9">
        <w:t>_________202</w:t>
      </w:r>
      <w:r w:rsidR="00822D2A">
        <w:t>6</w:t>
      </w:r>
      <w:r w:rsidRPr="00AF70E9">
        <w:t xml:space="preserve">                               г. Черкесск                                      №__        </w:t>
      </w:r>
    </w:p>
    <w:p w:rsidR="0020443C" w:rsidRPr="009D2EC4" w:rsidRDefault="0020443C" w:rsidP="00C44C13">
      <w:pPr>
        <w:ind w:firstLine="709"/>
        <w:jc w:val="both"/>
      </w:pPr>
    </w:p>
    <w:p w:rsidR="0020443C" w:rsidRDefault="0020443C" w:rsidP="003B47E9">
      <w:pPr>
        <w:jc w:val="both"/>
      </w:pPr>
      <w:r w:rsidRPr="00365404">
        <w:t>О</w:t>
      </w:r>
      <w:r>
        <w:t>б утверждении</w:t>
      </w:r>
      <w:r w:rsidRPr="00365404">
        <w:t xml:space="preserve"> </w:t>
      </w:r>
      <w:r>
        <w:t xml:space="preserve">региональной </w:t>
      </w:r>
      <w:r w:rsidRPr="00365404">
        <w:t>программ</w:t>
      </w:r>
      <w:r>
        <w:t>ы</w:t>
      </w:r>
      <w:r w:rsidRPr="00365404">
        <w:t xml:space="preserve"> </w:t>
      </w:r>
      <w:r>
        <w:t xml:space="preserve">Карачаево-Черкесской Республики </w:t>
      </w:r>
      <w:r w:rsidRPr="00365404">
        <w:t>«Б</w:t>
      </w:r>
      <w:r>
        <w:t>орьба с сахарным диабетом» на 202</w:t>
      </w:r>
      <w:r w:rsidR="003B47E9">
        <w:t>5</w:t>
      </w:r>
      <w:r>
        <w:t>-20</w:t>
      </w:r>
      <w:r w:rsidR="003B47E9">
        <w:t>30</w:t>
      </w:r>
      <w:r>
        <w:t xml:space="preserve"> годы</w:t>
      </w:r>
      <w:r w:rsidR="00822D2A">
        <w:t>»</w:t>
      </w:r>
    </w:p>
    <w:p w:rsidR="0020443C" w:rsidRPr="009D2EC4" w:rsidRDefault="0020443C" w:rsidP="003B47E9">
      <w:pPr>
        <w:jc w:val="both"/>
        <w:rPr>
          <w:sz w:val="16"/>
          <w:szCs w:val="16"/>
        </w:rPr>
      </w:pPr>
    </w:p>
    <w:p w:rsidR="0020443C" w:rsidRPr="00C67B8E" w:rsidRDefault="0020443C" w:rsidP="003B47E9">
      <w:pPr>
        <w:ind w:firstLine="708"/>
        <w:jc w:val="both"/>
      </w:pPr>
      <w:r w:rsidRPr="00C67B8E">
        <w:t xml:space="preserve">В рамках реализации федерального проекта «Борьба с сахарным диабетом» и письмом </w:t>
      </w:r>
      <w:r w:rsidR="00585017">
        <w:t xml:space="preserve">Федерального Государственного Бюджетного Учреждения «Национальный медицинский исследовательский центр эндокринологии имени академика И.И. Дедова» Минздрава России </w:t>
      </w:r>
      <w:r w:rsidRPr="00C67B8E">
        <w:t xml:space="preserve">от </w:t>
      </w:r>
      <w:r w:rsidR="00585017">
        <w:t>16</w:t>
      </w:r>
      <w:r w:rsidR="00C67B8E" w:rsidRPr="00C67B8E">
        <w:t>.0</w:t>
      </w:r>
      <w:r w:rsidR="00585017">
        <w:t>4</w:t>
      </w:r>
      <w:r w:rsidR="00C67B8E" w:rsidRPr="00C67B8E">
        <w:t>.202</w:t>
      </w:r>
      <w:r w:rsidR="00585017">
        <w:t>6</w:t>
      </w:r>
      <w:r w:rsidR="00C67B8E" w:rsidRPr="00C67B8E">
        <w:t xml:space="preserve"> № 3/</w:t>
      </w:r>
      <w:r w:rsidR="00585017">
        <w:t>889</w:t>
      </w:r>
      <w:r w:rsidR="00C67B8E" w:rsidRPr="00C67B8E">
        <w:t>/2</w:t>
      </w:r>
      <w:r w:rsidR="00585017">
        <w:t>6</w:t>
      </w:r>
      <w:r w:rsidRPr="00C67B8E">
        <w:t xml:space="preserve"> Правительство Карачаево-Черкесской Республики</w:t>
      </w:r>
    </w:p>
    <w:p w:rsidR="0020443C" w:rsidRPr="009D2EC4" w:rsidRDefault="0020443C" w:rsidP="003B47E9">
      <w:pPr>
        <w:ind w:firstLine="708"/>
        <w:jc w:val="both"/>
      </w:pPr>
    </w:p>
    <w:p w:rsidR="0020443C" w:rsidRDefault="0020443C" w:rsidP="00C44C13">
      <w:pPr>
        <w:autoSpaceDE w:val="0"/>
        <w:autoSpaceDN w:val="0"/>
        <w:adjustRightInd w:val="0"/>
        <w:ind w:firstLine="709"/>
        <w:jc w:val="both"/>
      </w:pPr>
      <w:r w:rsidRPr="00693EC2">
        <w:t>ПОСТАНОВЛЯЕТ:</w:t>
      </w:r>
    </w:p>
    <w:p w:rsidR="0020443C" w:rsidRPr="009D2EC4" w:rsidRDefault="0020443C" w:rsidP="00C44C13">
      <w:pPr>
        <w:autoSpaceDE w:val="0"/>
        <w:autoSpaceDN w:val="0"/>
        <w:adjustRightInd w:val="0"/>
        <w:ind w:firstLine="709"/>
        <w:jc w:val="both"/>
      </w:pPr>
    </w:p>
    <w:p w:rsidR="0020443C" w:rsidRDefault="0020443C" w:rsidP="003B47E9">
      <w:pPr>
        <w:ind w:firstLine="709"/>
        <w:jc w:val="both"/>
      </w:pPr>
      <w:r>
        <w:t xml:space="preserve">1. Утвердить региональную программу </w:t>
      </w:r>
      <w:r w:rsidRPr="00365404">
        <w:t>«Б</w:t>
      </w:r>
      <w:r>
        <w:t>орьба с сахарным диабетом» на 202</w:t>
      </w:r>
      <w:r w:rsidR="003B47E9">
        <w:t>5</w:t>
      </w:r>
      <w:r>
        <w:t>-20</w:t>
      </w:r>
      <w:r w:rsidR="003B47E9">
        <w:t>30</w:t>
      </w:r>
      <w:r>
        <w:t xml:space="preserve"> годы согласно приложению. </w:t>
      </w:r>
    </w:p>
    <w:p w:rsidR="003B47E9" w:rsidRDefault="003B47E9" w:rsidP="003B47E9">
      <w:pPr>
        <w:widowControl w:val="0"/>
        <w:autoSpaceDE w:val="0"/>
        <w:autoSpaceDN w:val="0"/>
        <w:adjustRightInd w:val="0"/>
        <w:ind w:firstLine="709"/>
        <w:jc w:val="both"/>
      </w:pPr>
      <w:r>
        <w:t>2. Признать утратившими силу постановления Правительства Карачаево-Черкесской Республики:</w:t>
      </w:r>
    </w:p>
    <w:p w:rsidR="003B47E9" w:rsidRDefault="003B47E9" w:rsidP="003B47E9">
      <w:pPr>
        <w:widowControl w:val="0"/>
        <w:autoSpaceDE w:val="0"/>
        <w:autoSpaceDN w:val="0"/>
        <w:adjustRightInd w:val="0"/>
        <w:ind w:firstLine="709"/>
        <w:jc w:val="both"/>
      </w:pPr>
      <w:r>
        <w:t xml:space="preserve">от </w:t>
      </w:r>
      <w:r w:rsidR="00585017">
        <w:t>30</w:t>
      </w:r>
      <w:r>
        <w:t>.0</w:t>
      </w:r>
      <w:r w:rsidR="00585017">
        <w:t>6</w:t>
      </w:r>
      <w:r>
        <w:t>.202</w:t>
      </w:r>
      <w:r w:rsidR="00585017">
        <w:t>5</w:t>
      </w:r>
      <w:r>
        <w:t xml:space="preserve"> № </w:t>
      </w:r>
      <w:r w:rsidR="00585017">
        <w:t>133</w:t>
      </w:r>
      <w:r>
        <w:t xml:space="preserve"> «</w:t>
      </w:r>
      <w:r w:rsidRPr="005439EC">
        <w:t xml:space="preserve">Об утверждении региональной программы </w:t>
      </w:r>
      <w:r>
        <w:t>Карачаево-Черкесской Республики «Борьба с сахарным диабетом» на 202</w:t>
      </w:r>
      <w:r w:rsidR="00585017">
        <w:t>5</w:t>
      </w:r>
      <w:r>
        <w:t>-20</w:t>
      </w:r>
      <w:r w:rsidR="00585017">
        <w:t>30</w:t>
      </w:r>
      <w:r>
        <w:t xml:space="preserve"> годы</w:t>
      </w:r>
      <w:r w:rsidR="00585017">
        <w:t>.</w:t>
      </w:r>
    </w:p>
    <w:p w:rsidR="0020443C" w:rsidRDefault="0020443C" w:rsidP="003B47E9">
      <w:pPr>
        <w:autoSpaceDE w:val="0"/>
        <w:autoSpaceDN w:val="0"/>
        <w:adjustRightInd w:val="0"/>
        <w:ind w:firstLine="709"/>
        <w:jc w:val="both"/>
      </w:pPr>
      <w:r>
        <w:t xml:space="preserve">2. Контроль за выполнением настоящего постановления возложить на заместителя Председателя Правительства Карачаево-Черкесской Республики, курирующие вопросы здравоохранения.  </w:t>
      </w:r>
    </w:p>
    <w:p w:rsidR="0020443C" w:rsidRDefault="0020443C" w:rsidP="00F248B8"/>
    <w:p w:rsidR="003B47E9" w:rsidRDefault="003B47E9" w:rsidP="00F248B8"/>
    <w:p w:rsidR="0020443C" w:rsidRPr="00AF70E9" w:rsidRDefault="0020443C" w:rsidP="005C15BD">
      <w:r w:rsidRPr="00AF70E9">
        <w:t>Председатель Правительства</w:t>
      </w:r>
    </w:p>
    <w:p w:rsidR="0020443C" w:rsidRPr="00AF70E9" w:rsidRDefault="0020443C" w:rsidP="005C15BD">
      <w:pPr>
        <w:tabs>
          <w:tab w:val="left" w:pos="7560"/>
        </w:tabs>
      </w:pPr>
      <w:r w:rsidRPr="00AF70E9">
        <w:t xml:space="preserve">Карачаево-Черкесской Республики                                              </w:t>
      </w:r>
      <w:r>
        <w:t xml:space="preserve">    </w:t>
      </w:r>
      <w:r w:rsidRPr="00AF70E9">
        <w:t xml:space="preserve">  М.О. Аргунов</w:t>
      </w:r>
    </w:p>
    <w:p w:rsidR="0020443C" w:rsidRDefault="0020443C" w:rsidP="005C15BD"/>
    <w:p w:rsidR="0020443C" w:rsidRPr="00AF70E9" w:rsidRDefault="0020443C" w:rsidP="005C15BD">
      <w:r w:rsidRPr="00AF70E9">
        <w:t xml:space="preserve">ПРОЕКТ СОГЛАСОВАН: </w:t>
      </w:r>
    </w:p>
    <w:p w:rsidR="0020443C" w:rsidRDefault="0020443C" w:rsidP="005C15BD"/>
    <w:p w:rsidR="0020443C" w:rsidRPr="00D7316A" w:rsidRDefault="0020443C" w:rsidP="005C15BD"/>
    <w:p w:rsidR="0020443C" w:rsidRPr="00AF70E9" w:rsidRDefault="0020443C" w:rsidP="005C15BD">
      <w:r w:rsidRPr="00AF70E9">
        <w:t>Руководитель Администрации</w:t>
      </w:r>
    </w:p>
    <w:p w:rsidR="0020443C" w:rsidRPr="00AF70E9" w:rsidRDefault="0020443C" w:rsidP="005C15BD">
      <w:pPr>
        <w:tabs>
          <w:tab w:val="left" w:pos="9000"/>
        </w:tabs>
      </w:pPr>
      <w:r w:rsidRPr="00AF70E9">
        <w:t xml:space="preserve">Главы и Правительства  </w:t>
      </w:r>
    </w:p>
    <w:p w:rsidR="0020443C" w:rsidRDefault="0020443C" w:rsidP="00365404">
      <w:pPr>
        <w:tabs>
          <w:tab w:val="left" w:pos="9000"/>
        </w:tabs>
      </w:pPr>
      <w:r w:rsidRPr="00AF70E9">
        <w:t xml:space="preserve">Карачаево-Черкесской Республики                                             </w:t>
      </w:r>
      <w:r>
        <w:t xml:space="preserve">   </w:t>
      </w:r>
      <w:r w:rsidRPr="00AF70E9">
        <w:t xml:space="preserve">          М.Н. </w:t>
      </w:r>
      <w:proofErr w:type="spellStart"/>
      <w:r w:rsidRPr="00AF70E9">
        <w:t>Озов</w:t>
      </w:r>
      <w:proofErr w:type="spellEnd"/>
    </w:p>
    <w:p w:rsidR="0020443C" w:rsidRDefault="0020443C" w:rsidP="005C15BD">
      <w:pPr>
        <w:tabs>
          <w:tab w:val="left" w:pos="7560"/>
        </w:tabs>
      </w:pPr>
    </w:p>
    <w:p w:rsidR="005D3E74" w:rsidRDefault="005D3E74" w:rsidP="005C15BD">
      <w:pPr>
        <w:tabs>
          <w:tab w:val="left" w:pos="7560"/>
        </w:tabs>
      </w:pPr>
    </w:p>
    <w:p w:rsidR="0020443C" w:rsidRPr="00AF70E9" w:rsidRDefault="0020443C" w:rsidP="005C15BD">
      <w:pPr>
        <w:tabs>
          <w:tab w:val="left" w:pos="7560"/>
        </w:tabs>
      </w:pPr>
      <w:r w:rsidRPr="00AF70E9">
        <w:t>Заместитель</w:t>
      </w:r>
    </w:p>
    <w:p w:rsidR="0020443C" w:rsidRPr="00AF70E9" w:rsidRDefault="0020443C" w:rsidP="005C15BD">
      <w:pPr>
        <w:tabs>
          <w:tab w:val="left" w:pos="7560"/>
        </w:tabs>
      </w:pPr>
      <w:r w:rsidRPr="00AF70E9">
        <w:t xml:space="preserve">Председателя Правительства </w:t>
      </w:r>
    </w:p>
    <w:p w:rsidR="0020443C" w:rsidRPr="00AF70E9" w:rsidRDefault="0020443C" w:rsidP="005C15BD">
      <w:pPr>
        <w:tabs>
          <w:tab w:val="left" w:pos="7560"/>
        </w:tabs>
      </w:pPr>
      <w:r w:rsidRPr="00AF70E9">
        <w:t xml:space="preserve">Карачаево-Черкесской </w:t>
      </w:r>
      <w:r w:rsidRPr="008A02DF">
        <w:t xml:space="preserve">Республики </w:t>
      </w:r>
      <w:r>
        <w:tab/>
        <w:t xml:space="preserve">    </w:t>
      </w:r>
      <w:r w:rsidRPr="008A02DF">
        <w:t xml:space="preserve">Д.Ю. </w:t>
      </w:r>
      <w:proofErr w:type="spellStart"/>
      <w:r w:rsidRPr="008A02DF">
        <w:t>Суюнов</w:t>
      </w:r>
      <w:proofErr w:type="spellEnd"/>
    </w:p>
    <w:p w:rsidR="0020443C" w:rsidRPr="00AF70E9" w:rsidRDefault="0020443C" w:rsidP="00AA0E97">
      <w:pPr>
        <w:rPr>
          <w:color w:val="000000"/>
        </w:rPr>
      </w:pPr>
      <w:r w:rsidRPr="00AF70E9">
        <w:rPr>
          <w:color w:val="000000"/>
        </w:rPr>
        <w:lastRenderedPageBreak/>
        <w:t xml:space="preserve">Заместитель </w:t>
      </w:r>
    </w:p>
    <w:p w:rsidR="0020443C" w:rsidRPr="00AF70E9" w:rsidRDefault="0020443C" w:rsidP="00D7023E">
      <w:pPr>
        <w:tabs>
          <w:tab w:val="left" w:pos="7560"/>
        </w:tabs>
      </w:pPr>
      <w:r w:rsidRPr="00AF70E9">
        <w:t xml:space="preserve">Председателя Правительства </w:t>
      </w:r>
    </w:p>
    <w:p w:rsidR="0020443C" w:rsidRPr="00AF70E9" w:rsidRDefault="0020443C" w:rsidP="00D7023E">
      <w:pPr>
        <w:tabs>
          <w:tab w:val="left" w:pos="7560"/>
        </w:tabs>
      </w:pPr>
      <w:r w:rsidRPr="00AF70E9">
        <w:t xml:space="preserve">Карачаево-Черкесской Республики                                           </w:t>
      </w:r>
      <w:r>
        <w:t xml:space="preserve">    </w:t>
      </w:r>
      <w:r w:rsidRPr="00AF70E9">
        <w:t xml:space="preserve">    М.Х. </w:t>
      </w:r>
      <w:proofErr w:type="spellStart"/>
      <w:r w:rsidRPr="00AF70E9">
        <w:t>Суюнчев</w:t>
      </w:r>
      <w:proofErr w:type="spellEnd"/>
    </w:p>
    <w:p w:rsidR="0020443C" w:rsidRPr="00AF70E9" w:rsidRDefault="0020443C" w:rsidP="00D7023E">
      <w:pPr>
        <w:tabs>
          <w:tab w:val="left" w:pos="7560"/>
        </w:tabs>
      </w:pPr>
    </w:p>
    <w:p w:rsidR="0020443C" w:rsidRDefault="0020443C" w:rsidP="00D7023E">
      <w:pPr>
        <w:tabs>
          <w:tab w:val="left" w:pos="7560"/>
        </w:tabs>
      </w:pPr>
    </w:p>
    <w:p w:rsidR="0020443C" w:rsidRPr="00AF70E9" w:rsidRDefault="0020443C" w:rsidP="004976E6">
      <w:bookmarkStart w:id="0" w:name="_GoBack"/>
      <w:r w:rsidRPr="00AF70E9">
        <w:t>Заместитель Руководителя Администрации</w:t>
      </w:r>
    </w:p>
    <w:p w:rsidR="0020443C" w:rsidRPr="00AF70E9" w:rsidRDefault="0020443C" w:rsidP="004976E6">
      <w:pPr>
        <w:tabs>
          <w:tab w:val="left" w:pos="7560"/>
        </w:tabs>
      </w:pPr>
      <w:r w:rsidRPr="00AF70E9">
        <w:t xml:space="preserve">Главы и Правительства КЧР,                                                                                               </w:t>
      </w:r>
    </w:p>
    <w:p w:rsidR="0020443C" w:rsidRPr="00AF70E9" w:rsidRDefault="0020443C" w:rsidP="004976E6">
      <w:pPr>
        <w:tabs>
          <w:tab w:val="left" w:pos="7560"/>
        </w:tabs>
      </w:pPr>
      <w:r w:rsidRPr="00AF70E9">
        <w:t xml:space="preserve">начальник Управления документационного </w:t>
      </w:r>
    </w:p>
    <w:p w:rsidR="0020443C" w:rsidRPr="00AF70E9" w:rsidRDefault="0020443C" w:rsidP="004976E6">
      <w:pPr>
        <w:tabs>
          <w:tab w:val="left" w:pos="7560"/>
        </w:tabs>
      </w:pPr>
      <w:r w:rsidRPr="00AF70E9">
        <w:t xml:space="preserve">обеспечения Главы и Правительства </w:t>
      </w:r>
    </w:p>
    <w:p w:rsidR="0020443C" w:rsidRDefault="0020443C" w:rsidP="004976E6">
      <w:r w:rsidRPr="00AF70E9">
        <w:t xml:space="preserve">Карачаево-Черкесской Республики                                               </w:t>
      </w:r>
      <w:r>
        <w:t xml:space="preserve">   </w:t>
      </w:r>
      <w:r w:rsidRPr="00AF70E9">
        <w:t xml:space="preserve"> Ф.Я. </w:t>
      </w:r>
      <w:proofErr w:type="spellStart"/>
      <w:r w:rsidRPr="00AF70E9">
        <w:t>Астежева</w:t>
      </w:r>
      <w:proofErr w:type="spellEnd"/>
    </w:p>
    <w:p w:rsidR="0020443C" w:rsidRDefault="0020443C" w:rsidP="004976E6"/>
    <w:bookmarkEnd w:id="0"/>
    <w:p w:rsidR="0020443C" w:rsidRPr="00AF70E9" w:rsidRDefault="0020443C" w:rsidP="004976E6">
      <w:pPr>
        <w:rPr>
          <w:color w:val="000000"/>
        </w:rPr>
      </w:pPr>
    </w:p>
    <w:p w:rsidR="0020443C" w:rsidRPr="00AF70E9" w:rsidRDefault="0020443C" w:rsidP="00AA0E97">
      <w:pPr>
        <w:rPr>
          <w:color w:val="000000"/>
        </w:rPr>
      </w:pPr>
      <w:r w:rsidRPr="00AF70E9">
        <w:rPr>
          <w:color w:val="000000"/>
        </w:rPr>
        <w:t>Министр финансов</w:t>
      </w:r>
    </w:p>
    <w:p w:rsidR="0020443C" w:rsidRDefault="0020443C" w:rsidP="00AA0E97">
      <w:r w:rsidRPr="00AF70E9">
        <w:rPr>
          <w:color w:val="000000"/>
        </w:rPr>
        <w:t xml:space="preserve">Карачаево-Черкесской Республики </w:t>
      </w:r>
      <w:r>
        <w:rPr>
          <w:color w:val="000000"/>
        </w:rPr>
        <w:t xml:space="preserve">                                                  В</w:t>
      </w:r>
      <w:r w:rsidRPr="00AF70E9">
        <w:t>.В.</w:t>
      </w:r>
      <w:r>
        <w:t xml:space="preserve"> </w:t>
      </w:r>
      <w:proofErr w:type="spellStart"/>
      <w:r w:rsidRPr="00AF70E9">
        <w:t>Камышан</w:t>
      </w:r>
      <w:proofErr w:type="spellEnd"/>
    </w:p>
    <w:p w:rsidR="0020443C" w:rsidRDefault="0020443C" w:rsidP="00AA0E97"/>
    <w:p w:rsidR="0020443C" w:rsidRPr="00AF70E9" w:rsidRDefault="0020443C" w:rsidP="005C15BD">
      <w:pPr>
        <w:tabs>
          <w:tab w:val="left" w:pos="7560"/>
        </w:tabs>
      </w:pPr>
    </w:p>
    <w:p w:rsidR="0020443C" w:rsidRPr="00AF70E9" w:rsidRDefault="0020443C" w:rsidP="005C15BD">
      <w:pPr>
        <w:tabs>
          <w:tab w:val="left" w:pos="7560"/>
        </w:tabs>
      </w:pPr>
      <w:r w:rsidRPr="00AF70E9">
        <w:t xml:space="preserve">Начальник государственно – правового </w:t>
      </w:r>
    </w:p>
    <w:p w:rsidR="0020443C" w:rsidRPr="00AF70E9" w:rsidRDefault="0020443C" w:rsidP="005C15BD">
      <w:pPr>
        <w:tabs>
          <w:tab w:val="left" w:pos="7560"/>
          <w:tab w:val="left" w:pos="7740"/>
          <w:tab w:val="left" w:pos="9000"/>
        </w:tabs>
      </w:pPr>
      <w:r w:rsidRPr="00AF70E9">
        <w:t xml:space="preserve">Управления Главы и Правительства </w:t>
      </w:r>
    </w:p>
    <w:p w:rsidR="0020443C" w:rsidRPr="00AF70E9" w:rsidRDefault="0020443C" w:rsidP="005C15BD">
      <w:pPr>
        <w:tabs>
          <w:tab w:val="left" w:pos="7560"/>
          <w:tab w:val="left" w:pos="7740"/>
          <w:tab w:val="left" w:pos="9000"/>
        </w:tabs>
      </w:pPr>
      <w:r w:rsidRPr="00AF70E9">
        <w:t xml:space="preserve">Карачаево-Черкесской Республики </w:t>
      </w:r>
      <w:r>
        <w:tab/>
        <w:t xml:space="preserve">      </w:t>
      </w:r>
      <w:r w:rsidRPr="00AF70E9">
        <w:t xml:space="preserve">А.А. </w:t>
      </w:r>
      <w:proofErr w:type="spellStart"/>
      <w:r w:rsidRPr="00AF70E9">
        <w:t>Тлишев</w:t>
      </w:r>
      <w:proofErr w:type="spellEnd"/>
    </w:p>
    <w:p w:rsidR="0020443C" w:rsidRPr="00AF70E9" w:rsidRDefault="0020443C" w:rsidP="005C15BD">
      <w:pPr>
        <w:tabs>
          <w:tab w:val="left" w:pos="7560"/>
          <w:tab w:val="left" w:pos="7740"/>
          <w:tab w:val="left" w:pos="9000"/>
        </w:tabs>
      </w:pPr>
    </w:p>
    <w:p w:rsidR="0020443C" w:rsidRPr="00AF70E9" w:rsidRDefault="0020443C" w:rsidP="005C15BD">
      <w:pPr>
        <w:tabs>
          <w:tab w:val="left" w:pos="7560"/>
        </w:tabs>
      </w:pPr>
      <w:r w:rsidRPr="00AF70E9">
        <w:t>Проект подготовлен Министерством здравоохранения Карачаево-Черкесской Республики</w:t>
      </w:r>
    </w:p>
    <w:p w:rsidR="0020443C" w:rsidRDefault="0020443C" w:rsidP="005C15BD">
      <w:pPr>
        <w:tabs>
          <w:tab w:val="left" w:pos="7560"/>
        </w:tabs>
      </w:pPr>
    </w:p>
    <w:p w:rsidR="0020443C" w:rsidRPr="00AF70E9" w:rsidRDefault="0020443C" w:rsidP="005C15BD">
      <w:pPr>
        <w:tabs>
          <w:tab w:val="left" w:pos="7560"/>
        </w:tabs>
      </w:pPr>
    </w:p>
    <w:p w:rsidR="0020443C" w:rsidRPr="00AF70E9" w:rsidRDefault="0020443C" w:rsidP="005C15BD">
      <w:pPr>
        <w:tabs>
          <w:tab w:val="left" w:pos="7560"/>
        </w:tabs>
      </w:pPr>
      <w:r w:rsidRPr="00AF70E9">
        <w:t xml:space="preserve">Министр здравоохранения </w:t>
      </w:r>
    </w:p>
    <w:p w:rsidR="0020443C" w:rsidRPr="00AF70E9" w:rsidRDefault="0020443C" w:rsidP="005C15BD">
      <w:pPr>
        <w:jc w:val="both"/>
      </w:pPr>
      <w:r w:rsidRPr="00AF70E9">
        <w:t xml:space="preserve">Карачаево-Черкесской Республики                                       </w:t>
      </w:r>
      <w:r>
        <w:t xml:space="preserve">        </w:t>
      </w:r>
      <w:r w:rsidRPr="00AF70E9">
        <w:t xml:space="preserve">  </w:t>
      </w:r>
      <w:r w:rsidR="003B47E9">
        <w:t xml:space="preserve">Д.М. </w:t>
      </w:r>
      <w:proofErr w:type="spellStart"/>
      <w:r w:rsidR="003B47E9">
        <w:t>Камурзаева</w:t>
      </w:r>
      <w:proofErr w:type="spellEnd"/>
    </w:p>
    <w:p w:rsidR="0020443C" w:rsidRDefault="0020443C" w:rsidP="00AC6F70">
      <w:pPr>
        <w:pStyle w:val="ab"/>
        <w:spacing w:after="0" w:line="240" w:lineRule="auto"/>
        <w:ind w:left="4260" w:firstLine="696"/>
        <w:jc w:val="both"/>
        <w:rPr>
          <w:rFonts w:ascii="Times New Roman" w:hAnsi="Times New Roman" w:cs="Times New Roman"/>
          <w:color w:val="000000"/>
          <w:sz w:val="28"/>
          <w:szCs w:val="28"/>
        </w:rPr>
      </w:pPr>
    </w:p>
    <w:p w:rsidR="0020443C" w:rsidRDefault="0020443C" w:rsidP="00AC6F70">
      <w:pPr>
        <w:pStyle w:val="ab"/>
        <w:spacing w:after="0" w:line="240" w:lineRule="auto"/>
        <w:ind w:left="4260" w:firstLine="696"/>
        <w:jc w:val="both"/>
        <w:rPr>
          <w:rFonts w:ascii="Times New Roman" w:hAnsi="Times New Roman" w:cs="Times New Roman"/>
          <w:color w:val="000000"/>
          <w:sz w:val="28"/>
          <w:szCs w:val="28"/>
        </w:rPr>
      </w:pPr>
    </w:p>
    <w:p w:rsidR="0020443C" w:rsidRDefault="0020443C" w:rsidP="00AC6F70">
      <w:pPr>
        <w:pStyle w:val="ab"/>
        <w:spacing w:after="0" w:line="240" w:lineRule="auto"/>
        <w:ind w:left="4260" w:firstLine="696"/>
        <w:jc w:val="both"/>
        <w:rPr>
          <w:rFonts w:ascii="Times New Roman" w:hAnsi="Times New Roman" w:cs="Times New Roman"/>
          <w:color w:val="000000"/>
          <w:sz w:val="28"/>
          <w:szCs w:val="28"/>
        </w:rPr>
      </w:pPr>
    </w:p>
    <w:p w:rsidR="0020443C" w:rsidRDefault="0020443C" w:rsidP="00AC6F70">
      <w:pPr>
        <w:pStyle w:val="ab"/>
        <w:spacing w:after="0" w:line="240" w:lineRule="auto"/>
        <w:ind w:left="4260" w:firstLine="696"/>
        <w:jc w:val="both"/>
        <w:rPr>
          <w:rFonts w:ascii="Times New Roman" w:hAnsi="Times New Roman" w:cs="Times New Roman"/>
          <w:color w:val="000000"/>
          <w:sz w:val="28"/>
          <w:szCs w:val="28"/>
        </w:rPr>
      </w:pPr>
    </w:p>
    <w:p w:rsidR="0020443C" w:rsidRDefault="0020443C" w:rsidP="00AC6F70">
      <w:pPr>
        <w:pStyle w:val="ab"/>
        <w:spacing w:after="0" w:line="240" w:lineRule="auto"/>
        <w:ind w:left="4260" w:firstLine="696"/>
        <w:jc w:val="both"/>
        <w:rPr>
          <w:rFonts w:ascii="Times New Roman" w:hAnsi="Times New Roman" w:cs="Times New Roman"/>
          <w:color w:val="000000"/>
          <w:sz w:val="28"/>
          <w:szCs w:val="28"/>
        </w:rPr>
      </w:pPr>
    </w:p>
    <w:p w:rsidR="0020443C" w:rsidRDefault="0020443C" w:rsidP="00AC6F70">
      <w:pPr>
        <w:pStyle w:val="ab"/>
        <w:spacing w:after="0" w:line="240" w:lineRule="auto"/>
        <w:ind w:left="4260" w:firstLine="696"/>
        <w:jc w:val="both"/>
        <w:rPr>
          <w:rFonts w:ascii="Times New Roman" w:hAnsi="Times New Roman" w:cs="Times New Roman"/>
          <w:color w:val="000000"/>
          <w:sz w:val="28"/>
          <w:szCs w:val="28"/>
        </w:rPr>
      </w:pPr>
    </w:p>
    <w:p w:rsidR="0020443C" w:rsidRDefault="0020443C" w:rsidP="00AC6F70">
      <w:pPr>
        <w:pStyle w:val="ab"/>
        <w:spacing w:after="0" w:line="240" w:lineRule="auto"/>
        <w:ind w:left="4260" w:firstLine="696"/>
        <w:jc w:val="both"/>
        <w:rPr>
          <w:rFonts w:ascii="Times New Roman" w:hAnsi="Times New Roman" w:cs="Times New Roman"/>
          <w:color w:val="000000"/>
          <w:sz w:val="28"/>
          <w:szCs w:val="28"/>
        </w:rPr>
      </w:pPr>
    </w:p>
    <w:p w:rsidR="0020443C" w:rsidRDefault="0020443C" w:rsidP="00AC6F70">
      <w:pPr>
        <w:pStyle w:val="ab"/>
        <w:spacing w:after="0" w:line="240" w:lineRule="auto"/>
        <w:ind w:left="4260" w:firstLine="696"/>
        <w:jc w:val="both"/>
        <w:rPr>
          <w:rFonts w:ascii="Times New Roman" w:hAnsi="Times New Roman" w:cs="Times New Roman"/>
          <w:color w:val="000000"/>
          <w:sz w:val="28"/>
          <w:szCs w:val="28"/>
        </w:rPr>
      </w:pPr>
    </w:p>
    <w:p w:rsidR="0020443C" w:rsidRDefault="0020443C" w:rsidP="00AC6F70">
      <w:pPr>
        <w:pStyle w:val="ab"/>
        <w:spacing w:after="0" w:line="240" w:lineRule="auto"/>
        <w:ind w:left="4260" w:firstLine="696"/>
        <w:jc w:val="both"/>
        <w:rPr>
          <w:rFonts w:ascii="Times New Roman" w:hAnsi="Times New Roman" w:cs="Times New Roman"/>
          <w:color w:val="000000"/>
          <w:sz w:val="28"/>
          <w:szCs w:val="28"/>
        </w:rPr>
      </w:pPr>
    </w:p>
    <w:p w:rsidR="0020443C" w:rsidRDefault="0020443C" w:rsidP="00AC6F70">
      <w:pPr>
        <w:pStyle w:val="ab"/>
        <w:spacing w:after="0" w:line="240" w:lineRule="auto"/>
        <w:ind w:left="4260" w:firstLine="696"/>
        <w:jc w:val="both"/>
        <w:rPr>
          <w:rFonts w:ascii="Times New Roman" w:hAnsi="Times New Roman" w:cs="Times New Roman"/>
          <w:color w:val="000000"/>
          <w:sz w:val="28"/>
          <w:szCs w:val="28"/>
        </w:rPr>
      </w:pPr>
    </w:p>
    <w:p w:rsidR="0020443C" w:rsidRDefault="0020443C" w:rsidP="00AC6F70">
      <w:pPr>
        <w:pStyle w:val="ab"/>
        <w:spacing w:after="0" w:line="240" w:lineRule="auto"/>
        <w:ind w:left="4260" w:firstLine="696"/>
        <w:jc w:val="both"/>
        <w:rPr>
          <w:rFonts w:ascii="Times New Roman" w:hAnsi="Times New Roman" w:cs="Times New Roman"/>
          <w:color w:val="000000"/>
          <w:sz w:val="28"/>
          <w:szCs w:val="28"/>
        </w:rPr>
      </w:pPr>
    </w:p>
    <w:p w:rsidR="0020443C" w:rsidRDefault="0020443C" w:rsidP="00AC6F70">
      <w:pPr>
        <w:pStyle w:val="ab"/>
        <w:spacing w:after="0" w:line="240" w:lineRule="auto"/>
        <w:ind w:left="4260" w:firstLine="696"/>
        <w:jc w:val="both"/>
        <w:rPr>
          <w:rFonts w:ascii="Times New Roman" w:hAnsi="Times New Roman" w:cs="Times New Roman"/>
          <w:color w:val="000000"/>
          <w:sz w:val="28"/>
          <w:szCs w:val="28"/>
        </w:rPr>
      </w:pPr>
    </w:p>
    <w:p w:rsidR="0020443C" w:rsidRPr="00D366CE" w:rsidRDefault="0020443C" w:rsidP="00AC6F70">
      <w:pPr>
        <w:pStyle w:val="ab"/>
        <w:spacing w:after="0" w:line="240" w:lineRule="auto"/>
        <w:ind w:left="4260" w:firstLine="696"/>
        <w:jc w:val="both"/>
        <w:rPr>
          <w:rFonts w:ascii="Times New Roman" w:hAnsi="Times New Roman" w:cs="Times New Roman"/>
          <w:color w:val="000000"/>
          <w:sz w:val="28"/>
          <w:szCs w:val="28"/>
        </w:rPr>
      </w:pPr>
    </w:p>
    <w:p w:rsidR="0020443C" w:rsidRPr="00D366CE" w:rsidRDefault="0020443C" w:rsidP="00AC6F70">
      <w:pPr>
        <w:pStyle w:val="ab"/>
        <w:spacing w:after="0" w:line="240" w:lineRule="auto"/>
        <w:ind w:left="4260" w:firstLine="696"/>
        <w:jc w:val="both"/>
        <w:rPr>
          <w:rFonts w:ascii="Times New Roman" w:hAnsi="Times New Roman" w:cs="Times New Roman"/>
          <w:color w:val="000000"/>
          <w:sz w:val="28"/>
          <w:szCs w:val="28"/>
        </w:rPr>
      </w:pPr>
    </w:p>
    <w:p w:rsidR="0020443C" w:rsidRDefault="0020443C" w:rsidP="003B47E9"/>
    <w:sectPr w:rsidR="0020443C" w:rsidSect="00D7316A">
      <w:headerReference w:type="default" r:id="rId7"/>
      <w:headerReference w:type="first" r:id="rId8"/>
      <w:pgSz w:w="11906" w:h="16838"/>
      <w:pgMar w:top="719" w:right="748" w:bottom="719" w:left="1622"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12AC" w:rsidRDefault="00FD12AC">
      <w:r>
        <w:separator/>
      </w:r>
    </w:p>
  </w:endnote>
  <w:endnote w:type="continuationSeparator" w:id="0">
    <w:p w:rsidR="00FD12AC" w:rsidRDefault="00FD1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Journal">
    <w:altName w:val="Times New Roman"/>
    <w:charset w:val="01"/>
    <w:family w:val="roman"/>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12AC" w:rsidRDefault="00FD12AC">
      <w:r>
        <w:separator/>
      </w:r>
    </w:p>
  </w:footnote>
  <w:footnote w:type="continuationSeparator" w:id="0">
    <w:p w:rsidR="00FD12AC" w:rsidRDefault="00FD12A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43C" w:rsidRDefault="0020443C" w:rsidP="007037BF">
    <w:pPr>
      <w:pStyle w:val="a5"/>
      <w:framePr w:wrap="auto" w:vAnchor="text" w:hAnchor="margin" w:xAlign="right" w:y="1"/>
      <w:rPr>
        <w:rStyle w:val="aff6"/>
      </w:rPr>
    </w:pPr>
    <w:r>
      <w:rPr>
        <w:rStyle w:val="aff6"/>
      </w:rPr>
      <w:fldChar w:fldCharType="begin"/>
    </w:r>
    <w:r>
      <w:rPr>
        <w:rStyle w:val="aff6"/>
      </w:rPr>
      <w:instrText xml:space="preserve">PAGE  </w:instrText>
    </w:r>
    <w:r>
      <w:rPr>
        <w:rStyle w:val="aff6"/>
      </w:rPr>
      <w:fldChar w:fldCharType="separate"/>
    </w:r>
    <w:r w:rsidR="00822D2A">
      <w:rPr>
        <w:rStyle w:val="aff6"/>
        <w:noProof/>
      </w:rPr>
      <w:t>2</w:t>
    </w:r>
    <w:r>
      <w:rPr>
        <w:rStyle w:val="aff6"/>
      </w:rPr>
      <w:fldChar w:fldCharType="end"/>
    </w:r>
  </w:p>
  <w:p w:rsidR="0020443C" w:rsidRDefault="0020443C" w:rsidP="007037BF">
    <w:pPr>
      <w:pStyle w:val="a5"/>
      <w:ind w:right="360"/>
      <w:jc w:val="center"/>
    </w:pPr>
  </w:p>
  <w:p w:rsidR="0020443C" w:rsidRDefault="0020443C">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43C" w:rsidRPr="00CC1450" w:rsidRDefault="0020443C" w:rsidP="007037BF">
    <w:pPr>
      <w:pStyle w:val="a5"/>
      <w:tabs>
        <w:tab w:val="center" w:pos="4768"/>
        <w:tab w:val="left" w:pos="7110"/>
      </w:tabs>
      <w:rPr>
        <w:lang w:val="en-US"/>
      </w:rPr>
    </w:pPr>
    <w:r>
      <w:tab/>
    </w:r>
    <w:r>
      <w:tab/>
    </w:r>
  </w:p>
  <w:p w:rsidR="0020443C" w:rsidRDefault="0020443C">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E2C8FDC"/>
    <w:lvl w:ilvl="0">
      <w:start w:val="1"/>
      <w:numFmt w:val="bullet"/>
      <w:lvlText w:val=""/>
      <w:lvlJc w:val="left"/>
      <w:pPr>
        <w:tabs>
          <w:tab w:val="num" w:pos="643"/>
        </w:tabs>
        <w:ind w:left="643" w:hanging="360"/>
      </w:pPr>
      <w:rPr>
        <w:rFonts w:ascii="Symbol" w:hAnsi="Symbol" w:cs="Symbol"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720" w:hanging="360"/>
      </w:pPr>
      <w:rPr>
        <w:rFonts w:ascii="Symbol" w:hAnsi="Symbol" w:cs="Symbol"/>
        <w:sz w:val="28"/>
        <w:szCs w:val="28"/>
      </w:rPr>
    </w:lvl>
    <w:lvl w:ilvl="1">
      <w:start w:val="1"/>
      <w:numFmt w:val="bullet"/>
      <w:lvlText w:val="o"/>
      <w:lvlJc w:val="left"/>
      <w:pPr>
        <w:tabs>
          <w:tab w:val="num" w:pos="0"/>
        </w:tabs>
        <w:ind w:left="1440" w:hanging="360"/>
      </w:pPr>
      <w:rPr>
        <w:rFonts w:ascii="Courier New" w:hAnsi="Courier New" w:cs="Courier New"/>
        <w:b/>
        <w:bCs/>
        <w:sz w:val="28"/>
        <w:szCs w:val="28"/>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sz w:val="28"/>
        <w:szCs w:val="28"/>
      </w:rPr>
    </w:lvl>
    <w:lvl w:ilvl="4">
      <w:start w:val="1"/>
      <w:numFmt w:val="bullet"/>
      <w:lvlText w:val="o"/>
      <w:lvlJc w:val="left"/>
      <w:pPr>
        <w:tabs>
          <w:tab w:val="num" w:pos="0"/>
        </w:tabs>
        <w:ind w:left="3600" w:hanging="360"/>
      </w:pPr>
      <w:rPr>
        <w:rFonts w:ascii="Courier New" w:hAnsi="Courier New" w:cs="Courier New"/>
        <w:b/>
        <w:bCs/>
        <w:sz w:val="28"/>
        <w:szCs w:val="28"/>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sz w:val="28"/>
        <w:szCs w:val="28"/>
      </w:rPr>
    </w:lvl>
    <w:lvl w:ilvl="7">
      <w:start w:val="1"/>
      <w:numFmt w:val="bullet"/>
      <w:lvlText w:val="o"/>
      <w:lvlJc w:val="left"/>
      <w:pPr>
        <w:tabs>
          <w:tab w:val="num" w:pos="0"/>
        </w:tabs>
        <w:ind w:left="5760" w:hanging="360"/>
      </w:pPr>
      <w:rPr>
        <w:rFonts w:ascii="Courier New" w:hAnsi="Courier New" w:cs="Courier New"/>
        <w:b/>
        <w:bCs/>
        <w:sz w:val="28"/>
        <w:szCs w:val="28"/>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03"/>
    <w:multiLevelType w:val="multilevel"/>
    <w:tmpl w:val="00000003"/>
    <w:name w:val="WW8Num7"/>
    <w:lvl w:ilvl="0">
      <w:start w:val="1"/>
      <w:numFmt w:val="decimal"/>
      <w:lvlText w:val="%1."/>
      <w:lvlJc w:val="left"/>
      <w:pPr>
        <w:tabs>
          <w:tab w:val="num" w:pos="1095"/>
        </w:tabs>
        <w:ind w:left="1095" w:hanging="375"/>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A"/>
    <w:multiLevelType w:val="singleLevel"/>
    <w:tmpl w:val="0000000A"/>
    <w:name w:val="WW8Num10"/>
    <w:lvl w:ilvl="0">
      <w:start w:val="1"/>
      <w:numFmt w:val="bullet"/>
      <w:lvlText w:val=""/>
      <w:lvlJc w:val="left"/>
      <w:pPr>
        <w:tabs>
          <w:tab w:val="num" w:pos="0"/>
        </w:tabs>
        <w:ind w:left="1429" w:hanging="360"/>
      </w:pPr>
      <w:rPr>
        <w:rFonts w:ascii="Symbol" w:hAnsi="Symbol" w:cs="Symbol"/>
      </w:rPr>
    </w:lvl>
  </w:abstractNum>
  <w:abstractNum w:abstractNumId="4" w15:restartNumberingAfterBreak="0">
    <w:nsid w:val="00000014"/>
    <w:multiLevelType w:val="singleLevel"/>
    <w:tmpl w:val="00000014"/>
    <w:name w:val="WW8Num20"/>
    <w:lvl w:ilvl="0">
      <w:start w:val="1"/>
      <w:numFmt w:val="decimal"/>
      <w:lvlText w:val="%1)"/>
      <w:lvlJc w:val="left"/>
      <w:pPr>
        <w:tabs>
          <w:tab w:val="num" w:pos="66"/>
        </w:tabs>
        <w:ind w:left="1495" w:hanging="360"/>
      </w:pPr>
      <w:rPr>
        <w:rFonts w:ascii="Times New Roman" w:hAnsi="Times New Roman" w:cs="Times New Roman"/>
        <w:b w:val="0"/>
        <w:bCs w:val="0"/>
        <w:i w:val="0"/>
        <w:iCs w:val="0"/>
        <w:sz w:val="24"/>
        <w:szCs w:val="24"/>
      </w:rPr>
    </w:lvl>
  </w:abstractNum>
  <w:abstractNum w:abstractNumId="5" w15:restartNumberingAfterBreak="0">
    <w:nsid w:val="0000004E"/>
    <w:multiLevelType w:val="multilevel"/>
    <w:tmpl w:val="0000004E"/>
    <w:name w:val="WW8Num78"/>
    <w:lvl w:ilvl="0">
      <w:start w:val="5"/>
      <w:numFmt w:val="decimal"/>
      <w:lvlText w:val="%1."/>
      <w:lvlJc w:val="left"/>
      <w:pPr>
        <w:tabs>
          <w:tab w:val="num" w:pos="0"/>
        </w:tabs>
        <w:ind w:left="390" w:hanging="390"/>
      </w:pPr>
    </w:lvl>
    <w:lvl w:ilvl="1">
      <w:start w:val="1"/>
      <w:numFmt w:val="decimal"/>
      <w:lvlText w:val="%1.%2."/>
      <w:lvlJc w:val="left"/>
      <w:pPr>
        <w:tabs>
          <w:tab w:val="num" w:pos="0"/>
        </w:tabs>
        <w:ind w:left="1440" w:hanging="720"/>
      </w:pPr>
    </w:lvl>
    <w:lvl w:ilvl="2">
      <w:start w:val="1"/>
      <w:numFmt w:val="decimal"/>
      <w:lvlText w:val="%1.%2.%3."/>
      <w:lvlJc w:val="left"/>
      <w:pPr>
        <w:tabs>
          <w:tab w:val="num" w:pos="0"/>
        </w:tabs>
        <w:ind w:left="3556"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6" w15:restartNumberingAfterBreak="0">
    <w:nsid w:val="0000005B"/>
    <w:multiLevelType w:val="singleLevel"/>
    <w:tmpl w:val="0000005B"/>
    <w:name w:val="WW8Num91"/>
    <w:lvl w:ilvl="0">
      <w:start w:val="1"/>
      <w:numFmt w:val="bullet"/>
      <w:lvlText w:val=""/>
      <w:lvlJc w:val="left"/>
      <w:pPr>
        <w:tabs>
          <w:tab w:val="num" w:pos="0"/>
        </w:tabs>
        <w:ind w:left="1440" w:hanging="360"/>
      </w:pPr>
      <w:rPr>
        <w:rFonts w:ascii="Symbol" w:hAnsi="Symbol" w:cs="Symbol"/>
      </w:rPr>
    </w:lvl>
  </w:abstractNum>
  <w:abstractNum w:abstractNumId="7" w15:restartNumberingAfterBreak="0">
    <w:nsid w:val="0D355E61"/>
    <w:multiLevelType w:val="multilevel"/>
    <w:tmpl w:val="EEAA9C90"/>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15:restartNumberingAfterBreak="0">
    <w:nsid w:val="1EF713AD"/>
    <w:multiLevelType w:val="hybridMultilevel"/>
    <w:tmpl w:val="F1E0B96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15:restartNumberingAfterBreak="0">
    <w:nsid w:val="1F9A1FCD"/>
    <w:multiLevelType w:val="hybridMultilevel"/>
    <w:tmpl w:val="84A6541A"/>
    <w:lvl w:ilvl="0" w:tplc="F7449118">
      <w:start w:val="1"/>
      <w:numFmt w:val="decimal"/>
      <w:lvlText w:val="%1."/>
      <w:lvlJc w:val="left"/>
      <w:pPr>
        <w:ind w:left="644"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AEC508C"/>
    <w:multiLevelType w:val="hybridMultilevel"/>
    <w:tmpl w:val="9AB0B71E"/>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15:restartNumberingAfterBreak="0">
    <w:nsid w:val="3E5D2966"/>
    <w:multiLevelType w:val="multilevel"/>
    <w:tmpl w:val="CBCAC310"/>
    <w:lvl w:ilvl="0">
      <w:start w:val="1"/>
      <w:numFmt w:val="decimal"/>
      <w:lvlText w:val="%1."/>
      <w:lvlJc w:val="left"/>
      <w:pPr>
        <w:ind w:left="405" w:hanging="405"/>
      </w:pPr>
      <w:rPr>
        <w:rFonts w:hint="default"/>
        <w:sz w:val="22"/>
        <w:szCs w:val="22"/>
      </w:rPr>
    </w:lvl>
    <w:lvl w:ilvl="1">
      <w:start w:val="1"/>
      <w:numFmt w:val="decimal"/>
      <w:lvlText w:val="%1.%2."/>
      <w:lvlJc w:val="left"/>
      <w:pPr>
        <w:ind w:left="405" w:hanging="405"/>
      </w:pPr>
      <w:rPr>
        <w:rFonts w:hint="default"/>
        <w:sz w:val="24"/>
        <w:szCs w:val="24"/>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sz w:val="22"/>
        <w:szCs w:val="22"/>
      </w:rPr>
    </w:lvl>
    <w:lvl w:ilvl="4">
      <w:start w:val="1"/>
      <w:numFmt w:val="decimal"/>
      <w:lvlText w:val="%1.%2.%3.%4.%5."/>
      <w:lvlJc w:val="left"/>
      <w:pPr>
        <w:ind w:left="720" w:hanging="720"/>
      </w:pPr>
      <w:rPr>
        <w:rFonts w:hint="default"/>
        <w:sz w:val="22"/>
        <w:szCs w:val="22"/>
      </w:rPr>
    </w:lvl>
    <w:lvl w:ilvl="5">
      <w:start w:val="1"/>
      <w:numFmt w:val="decimal"/>
      <w:lvlText w:val="%1.%2.%3.%4.%5.%6."/>
      <w:lvlJc w:val="left"/>
      <w:pPr>
        <w:ind w:left="1080" w:hanging="1080"/>
      </w:pPr>
      <w:rPr>
        <w:rFonts w:hint="default"/>
        <w:sz w:val="22"/>
        <w:szCs w:val="22"/>
      </w:rPr>
    </w:lvl>
    <w:lvl w:ilvl="6">
      <w:start w:val="1"/>
      <w:numFmt w:val="decimal"/>
      <w:lvlText w:val="%1.%2.%3.%4.%5.%6.%7."/>
      <w:lvlJc w:val="left"/>
      <w:pPr>
        <w:ind w:left="1080" w:hanging="1080"/>
      </w:pPr>
      <w:rPr>
        <w:rFonts w:hint="default"/>
        <w:sz w:val="22"/>
        <w:szCs w:val="22"/>
      </w:rPr>
    </w:lvl>
    <w:lvl w:ilvl="7">
      <w:start w:val="1"/>
      <w:numFmt w:val="decimal"/>
      <w:lvlText w:val="%1.%2.%3.%4.%5.%6.%7.%8."/>
      <w:lvlJc w:val="left"/>
      <w:pPr>
        <w:ind w:left="1080" w:hanging="1080"/>
      </w:pPr>
      <w:rPr>
        <w:rFonts w:hint="default"/>
        <w:sz w:val="22"/>
        <w:szCs w:val="22"/>
      </w:rPr>
    </w:lvl>
    <w:lvl w:ilvl="8">
      <w:start w:val="1"/>
      <w:numFmt w:val="decimal"/>
      <w:lvlText w:val="%1.%2.%3.%4.%5.%6.%7.%8.%9."/>
      <w:lvlJc w:val="left"/>
      <w:pPr>
        <w:ind w:left="1440" w:hanging="1440"/>
      </w:pPr>
      <w:rPr>
        <w:rFonts w:hint="default"/>
        <w:sz w:val="22"/>
        <w:szCs w:val="22"/>
      </w:rPr>
    </w:lvl>
  </w:abstractNum>
  <w:abstractNum w:abstractNumId="12" w15:restartNumberingAfterBreak="0">
    <w:nsid w:val="44C744F4"/>
    <w:multiLevelType w:val="hybridMultilevel"/>
    <w:tmpl w:val="0680A31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E0B43D8"/>
    <w:multiLevelType w:val="hybridMultilevel"/>
    <w:tmpl w:val="E50CA60A"/>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4" w15:restartNumberingAfterBreak="0">
    <w:nsid w:val="59AB490B"/>
    <w:multiLevelType w:val="hybridMultilevel"/>
    <w:tmpl w:val="CEB2203C"/>
    <w:lvl w:ilvl="0" w:tplc="1148724C">
      <w:numFmt w:val="bullet"/>
      <w:lvlText w:val=""/>
      <w:lvlJc w:val="left"/>
      <w:pPr>
        <w:ind w:left="1964" w:hanging="348"/>
      </w:pPr>
      <w:rPr>
        <w:rFonts w:ascii="Symbol" w:eastAsia="Times New Roman" w:hAnsi="Symbol" w:hint="default"/>
        <w:w w:val="100"/>
        <w:sz w:val="28"/>
        <w:szCs w:val="28"/>
      </w:rPr>
    </w:lvl>
    <w:lvl w:ilvl="1" w:tplc="66A2EC24">
      <w:numFmt w:val="bullet"/>
      <w:lvlText w:val="•"/>
      <w:lvlJc w:val="left"/>
      <w:pPr>
        <w:ind w:left="2952" w:hanging="348"/>
      </w:pPr>
      <w:rPr>
        <w:rFonts w:hint="default"/>
      </w:rPr>
    </w:lvl>
    <w:lvl w:ilvl="2" w:tplc="A3CE860A">
      <w:numFmt w:val="bullet"/>
      <w:lvlText w:val="•"/>
      <w:lvlJc w:val="left"/>
      <w:pPr>
        <w:ind w:left="3945" w:hanging="348"/>
      </w:pPr>
      <w:rPr>
        <w:rFonts w:hint="default"/>
      </w:rPr>
    </w:lvl>
    <w:lvl w:ilvl="3" w:tplc="93328060">
      <w:numFmt w:val="bullet"/>
      <w:lvlText w:val="•"/>
      <w:lvlJc w:val="left"/>
      <w:pPr>
        <w:ind w:left="4937" w:hanging="348"/>
      </w:pPr>
      <w:rPr>
        <w:rFonts w:hint="default"/>
      </w:rPr>
    </w:lvl>
    <w:lvl w:ilvl="4" w:tplc="428A0BFE">
      <w:numFmt w:val="bullet"/>
      <w:lvlText w:val="•"/>
      <w:lvlJc w:val="left"/>
      <w:pPr>
        <w:ind w:left="5930" w:hanging="348"/>
      </w:pPr>
      <w:rPr>
        <w:rFonts w:hint="default"/>
      </w:rPr>
    </w:lvl>
    <w:lvl w:ilvl="5" w:tplc="78443D34">
      <w:numFmt w:val="bullet"/>
      <w:lvlText w:val="•"/>
      <w:lvlJc w:val="left"/>
      <w:pPr>
        <w:ind w:left="6923" w:hanging="348"/>
      </w:pPr>
      <w:rPr>
        <w:rFonts w:hint="default"/>
      </w:rPr>
    </w:lvl>
    <w:lvl w:ilvl="6" w:tplc="8618DDF6">
      <w:numFmt w:val="bullet"/>
      <w:lvlText w:val="•"/>
      <w:lvlJc w:val="left"/>
      <w:pPr>
        <w:ind w:left="7915" w:hanging="348"/>
      </w:pPr>
      <w:rPr>
        <w:rFonts w:hint="default"/>
      </w:rPr>
    </w:lvl>
    <w:lvl w:ilvl="7" w:tplc="D2E63E76">
      <w:numFmt w:val="bullet"/>
      <w:lvlText w:val="•"/>
      <w:lvlJc w:val="left"/>
      <w:pPr>
        <w:ind w:left="8908" w:hanging="348"/>
      </w:pPr>
      <w:rPr>
        <w:rFonts w:hint="default"/>
      </w:rPr>
    </w:lvl>
    <w:lvl w:ilvl="8" w:tplc="80A6DDB6">
      <w:numFmt w:val="bullet"/>
      <w:lvlText w:val="•"/>
      <w:lvlJc w:val="left"/>
      <w:pPr>
        <w:ind w:left="9901" w:hanging="348"/>
      </w:pPr>
      <w:rPr>
        <w:rFonts w:hint="default"/>
      </w:rPr>
    </w:lvl>
  </w:abstractNum>
  <w:abstractNum w:abstractNumId="15" w15:restartNumberingAfterBreak="0">
    <w:nsid w:val="5BE23154"/>
    <w:multiLevelType w:val="hybridMultilevel"/>
    <w:tmpl w:val="D564DC78"/>
    <w:lvl w:ilvl="0" w:tplc="A9DCF2D8">
      <w:start w:val="1"/>
      <w:numFmt w:val="upperRoman"/>
      <w:pStyle w:val="1"/>
      <w:lvlText w:val="%1."/>
      <w:lvlJc w:val="left"/>
      <w:pPr>
        <w:ind w:left="1080" w:hanging="720"/>
      </w:pPr>
      <w:rPr>
        <w:rFonts w:hint="default"/>
      </w:rPr>
    </w:lvl>
    <w:lvl w:ilvl="1" w:tplc="04190019">
      <w:start w:val="1"/>
      <w:numFmt w:val="lowerLetter"/>
      <w:pStyle w:val="2"/>
      <w:lvlText w:val="%2."/>
      <w:lvlJc w:val="left"/>
      <w:pPr>
        <w:ind w:left="1440" w:hanging="360"/>
      </w:pPr>
    </w:lvl>
    <w:lvl w:ilvl="2" w:tplc="0419001B">
      <w:start w:val="1"/>
      <w:numFmt w:val="lowerRoman"/>
      <w:lvlText w:val="%3."/>
      <w:lvlJc w:val="right"/>
      <w:pPr>
        <w:ind w:left="2160" w:hanging="180"/>
      </w:pPr>
    </w:lvl>
    <w:lvl w:ilvl="3" w:tplc="0419000F">
      <w:start w:val="1"/>
      <w:numFmt w:val="decimal"/>
      <w:pStyle w:val="4"/>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5D8D3EAA"/>
    <w:multiLevelType w:val="multilevel"/>
    <w:tmpl w:val="99028F0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6EC96754"/>
    <w:multiLevelType w:val="hybridMultilevel"/>
    <w:tmpl w:val="FFFFFFFF"/>
    <w:lvl w:ilvl="0" w:tplc="9F1A52C0">
      <w:numFmt w:val="bullet"/>
      <w:lvlText w:val="-"/>
      <w:lvlJc w:val="left"/>
      <w:pPr>
        <w:ind w:left="347" w:hanging="205"/>
      </w:pPr>
      <w:rPr>
        <w:rFonts w:ascii="Times New Roman" w:eastAsia="Times New Roman" w:hAnsi="Times New Roman" w:hint="default"/>
        <w:w w:val="106"/>
        <w:sz w:val="28"/>
        <w:szCs w:val="28"/>
      </w:rPr>
    </w:lvl>
    <w:lvl w:ilvl="1" w:tplc="2A30D1EA">
      <w:numFmt w:val="bullet"/>
      <w:lvlText w:val="•"/>
      <w:lvlJc w:val="left"/>
      <w:pPr>
        <w:ind w:left="1118" w:hanging="205"/>
      </w:pPr>
      <w:rPr>
        <w:rFonts w:hint="default"/>
      </w:rPr>
    </w:lvl>
    <w:lvl w:ilvl="2" w:tplc="A6EC51F0">
      <w:numFmt w:val="bullet"/>
      <w:lvlText w:val="•"/>
      <w:lvlJc w:val="left"/>
      <w:pPr>
        <w:ind w:left="2096" w:hanging="205"/>
      </w:pPr>
      <w:rPr>
        <w:rFonts w:hint="default"/>
      </w:rPr>
    </w:lvl>
    <w:lvl w:ilvl="3" w:tplc="B6345C9A">
      <w:numFmt w:val="bullet"/>
      <w:lvlText w:val="•"/>
      <w:lvlJc w:val="left"/>
      <w:pPr>
        <w:ind w:left="3074" w:hanging="205"/>
      </w:pPr>
      <w:rPr>
        <w:rFonts w:hint="default"/>
      </w:rPr>
    </w:lvl>
    <w:lvl w:ilvl="4" w:tplc="DC10F5E2">
      <w:numFmt w:val="bullet"/>
      <w:lvlText w:val="•"/>
      <w:lvlJc w:val="left"/>
      <w:pPr>
        <w:ind w:left="4052" w:hanging="205"/>
      </w:pPr>
      <w:rPr>
        <w:rFonts w:hint="default"/>
      </w:rPr>
    </w:lvl>
    <w:lvl w:ilvl="5" w:tplc="841ED994">
      <w:numFmt w:val="bullet"/>
      <w:lvlText w:val="•"/>
      <w:lvlJc w:val="left"/>
      <w:pPr>
        <w:ind w:left="5030" w:hanging="205"/>
      </w:pPr>
      <w:rPr>
        <w:rFonts w:hint="default"/>
      </w:rPr>
    </w:lvl>
    <w:lvl w:ilvl="6" w:tplc="8A8CC8D4">
      <w:numFmt w:val="bullet"/>
      <w:lvlText w:val="•"/>
      <w:lvlJc w:val="left"/>
      <w:pPr>
        <w:ind w:left="6008" w:hanging="205"/>
      </w:pPr>
      <w:rPr>
        <w:rFonts w:hint="default"/>
      </w:rPr>
    </w:lvl>
    <w:lvl w:ilvl="7" w:tplc="074C5F9E">
      <w:numFmt w:val="bullet"/>
      <w:lvlText w:val="•"/>
      <w:lvlJc w:val="left"/>
      <w:pPr>
        <w:ind w:left="6986" w:hanging="205"/>
      </w:pPr>
      <w:rPr>
        <w:rFonts w:hint="default"/>
      </w:rPr>
    </w:lvl>
    <w:lvl w:ilvl="8" w:tplc="B1465AC0">
      <w:numFmt w:val="bullet"/>
      <w:lvlText w:val="•"/>
      <w:lvlJc w:val="left"/>
      <w:pPr>
        <w:ind w:left="7964" w:hanging="205"/>
      </w:pPr>
      <w:rPr>
        <w:rFonts w:hint="default"/>
      </w:rPr>
    </w:lvl>
  </w:abstractNum>
  <w:abstractNum w:abstractNumId="18" w15:restartNumberingAfterBreak="0">
    <w:nsid w:val="7BA36409"/>
    <w:multiLevelType w:val="hybridMultilevel"/>
    <w:tmpl w:val="FFFFFFFF"/>
    <w:lvl w:ilvl="0" w:tplc="F5DEEB42">
      <w:start w:val="1"/>
      <w:numFmt w:val="decimal"/>
      <w:lvlText w:val="%1."/>
      <w:lvlJc w:val="left"/>
      <w:pPr>
        <w:ind w:left="282" w:hanging="282"/>
      </w:pPr>
      <w:rPr>
        <w:rFonts w:ascii="Times New Roman" w:eastAsia="Times New Roman" w:hAnsi="Times New Roman" w:hint="default"/>
        <w:b/>
        <w:bCs/>
        <w:w w:val="103"/>
        <w:sz w:val="27"/>
        <w:szCs w:val="27"/>
      </w:rPr>
    </w:lvl>
    <w:lvl w:ilvl="1" w:tplc="F65A86D4">
      <w:numFmt w:val="bullet"/>
      <w:lvlText w:val="•"/>
      <w:lvlJc w:val="left"/>
      <w:pPr>
        <w:ind w:left="3582" w:hanging="282"/>
      </w:pPr>
      <w:rPr>
        <w:rFonts w:hint="default"/>
      </w:rPr>
    </w:lvl>
    <w:lvl w:ilvl="2" w:tplc="D8E8F4DA">
      <w:numFmt w:val="bullet"/>
      <w:lvlText w:val="•"/>
      <w:lvlJc w:val="left"/>
      <w:pPr>
        <w:ind w:left="4284" w:hanging="282"/>
      </w:pPr>
      <w:rPr>
        <w:rFonts w:hint="default"/>
      </w:rPr>
    </w:lvl>
    <w:lvl w:ilvl="3" w:tplc="0CAA1158">
      <w:numFmt w:val="bullet"/>
      <w:lvlText w:val="•"/>
      <w:lvlJc w:val="left"/>
      <w:pPr>
        <w:ind w:left="4986" w:hanging="282"/>
      </w:pPr>
      <w:rPr>
        <w:rFonts w:hint="default"/>
      </w:rPr>
    </w:lvl>
    <w:lvl w:ilvl="4" w:tplc="C66211D4">
      <w:numFmt w:val="bullet"/>
      <w:lvlText w:val="•"/>
      <w:lvlJc w:val="left"/>
      <w:pPr>
        <w:ind w:left="5688" w:hanging="282"/>
      </w:pPr>
      <w:rPr>
        <w:rFonts w:hint="default"/>
      </w:rPr>
    </w:lvl>
    <w:lvl w:ilvl="5" w:tplc="4EB6EF5A">
      <w:numFmt w:val="bullet"/>
      <w:lvlText w:val="•"/>
      <w:lvlJc w:val="left"/>
      <w:pPr>
        <w:ind w:left="6390" w:hanging="282"/>
      </w:pPr>
      <w:rPr>
        <w:rFonts w:hint="default"/>
      </w:rPr>
    </w:lvl>
    <w:lvl w:ilvl="6" w:tplc="18C0DF9C">
      <w:numFmt w:val="bullet"/>
      <w:lvlText w:val="•"/>
      <w:lvlJc w:val="left"/>
      <w:pPr>
        <w:ind w:left="7092" w:hanging="282"/>
      </w:pPr>
      <w:rPr>
        <w:rFonts w:hint="default"/>
      </w:rPr>
    </w:lvl>
    <w:lvl w:ilvl="7" w:tplc="227E8418">
      <w:numFmt w:val="bullet"/>
      <w:lvlText w:val="•"/>
      <w:lvlJc w:val="left"/>
      <w:pPr>
        <w:ind w:left="7794" w:hanging="282"/>
      </w:pPr>
      <w:rPr>
        <w:rFonts w:hint="default"/>
      </w:rPr>
    </w:lvl>
    <w:lvl w:ilvl="8" w:tplc="08AC0C82">
      <w:numFmt w:val="bullet"/>
      <w:lvlText w:val="•"/>
      <w:lvlJc w:val="left"/>
      <w:pPr>
        <w:ind w:left="8496" w:hanging="282"/>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15"/>
  </w:num>
  <w:num w:numId="37">
    <w:abstractNumId w:val="17"/>
  </w:num>
  <w:num w:numId="38">
    <w:abstractNumId w:val="18"/>
  </w:num>
  <w:num w:numId="39">
    <w:abstractNumId w:val="14"/>
  </w:num>
  <w:num w:numId="40">
    <w:abstractNumId w:val="12"/>
  </w:num>
  <w:num w:numId="41">
    <w:abstractNumId w:val="9"/>
  </w:num>
  <w:num w:numId="42">
    <w:abstractNumId w:val="1"/>
  </w:num>
  <w:num w:numId="43">
    <w:abstractNumId w:val="16"/>
  </w:num>
  <w:num w:numId="44">
    <w:abstractNumId w:val="8"/>
  </w:num>
  <w:num w:numId="45">
    <w:abstractNumId w:val="13"/>
  </w:num>
  <w:num w:numId="46">
    <w:abstractNumId w:val="10"/>
  </w:num>
  <w:num w:numId="47">
    <w:abstractNumId w:val="7"/>
  </w:num>
  <w:num w:numId="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5E6"/>
    <w:rsid w:val="00005DAA"/>
    <w:rsid w:val="00011DD6"/>
    <w:rsid w:val="00022D53"/>
    <w:rsid w:val="00023FB7"/>
    <w:rsid w:val="00027B41"/>
    <w:rsid w:val="0003469E"/>
    <w:rsid w:val="00036CFC"/>
    <w:rsid w:val="000378ED"/>
    <w:rsid w:val="000401AC"/>
    <w:rsid w:val="00040823"/>
    <w:rsid w:val="00046BA7"/>
    <w:rsid w:val="0005044C"/>
    <w:rsid w:val="0005099D"/>
    <w:rsid w:val="00052695"/>
    <w:rsid w:val="00060D74"/>
    <w:rsid w:val="00065980"/>
    <w:rsid w:val="000709A4"/>
    <w:rsid w:val="00076083"/>
    <w:rsid w:val="000808ED"/>
    <w:rsid w:val="000970ED"/>
    <w:rsid w:val="000A334C"/>
    <w:rsid w:val="000A75F6"/>
    <w:rsid w:val="000B0731"/>
    <w:rsid w:val="000B2327"/>
    <w:rsid w:val="000B6049"/>
    <w:rsid w:val="000C47D0"/>
    <w:rsid w:val="000D147F"/>
    <w:rsid w:val="000D2B01"/>
    <w:rsid w:val="000D67CA"/>
    <w:rsid w:val="000E06A0"/>
    <w:rsid w:val="000E15F6"/>
    <w:rsid w:val="000E1A75"/>
    <w:rsid w:val="000E24D7"/>
    <w:rsid w:val="000E35A2"/>
    <w:rsid w:val="000F00B0"/>
    <w:rsid w:val="000F2999"/>
    <w:rsid w:val="000F2FB3"/>
    <w:rsid w:val="000F4849"/>
    <w:rsid w:val="000F7A4B"/>
    <w:rsid w:val="00101ED6"/>
    <w:rsid w:val="001108E3"/>
    <w:rsid w:val="00110BC7"/>
    <w:rsid w:val="00112824"/>
    <w:rsid w:val="00115DE0"/>
    <w:rsid w:val="00115E07"/>
    <w:rsid w:val="00124431"/>
    <w:rsid w:val="00132096"/>
    <w:rsid w:val="00142E03"/>
    <w:rsid w:val="0014348F"/>
    <w:rsid w:val="001440E9"/>
    <w:rsid w:val="0015338C"/>
    <w:rsid w:val="0015695B"/>
    <w:rsid w:val="001571BC"/>
    <w:rsid w:val="00160443"/>
    <w:rsid w:val="001610BD"/>
    <w:rsid w:val="00164030"/>
    <w:rsid w:val="00165D1E"/>
    <w:rsid w:val="00172A8E"/>
    <w:rsid w:val="00173CC1"/>
    <w:rsid w:val="001750D1"/>
    <w:rsid w:val="00191D2B"/>
    <w:rsid w:val="00193C2E"/>
    <w:rsid w:val="001A0161"/>
    <w:rsid w:val="001B59F4"/>
    <w:rsid w:val="001C0A3B"/>
    <w:rsid w:val="001C1FF5"/>
    <w:rsid w:val="001C3334"/>
    <w:rsid w:val="001C69B0"/>
    <w:rsid w:val="001D0A2A"/>
    <w:rsid w:val="001D1399"/>
    <w:rsid w:val="001D3E60"/>
    <w:rsid w:val="001D5BC0"/>
    <w:rsid w:val="001D7298"/>
    <w:rsid w:val="001E59D2"/>
    <w:rsid w:val="001E5D37"/>
    <w:rsid w:val="001E660B"/>
    <w:rsid w:val="001F702E"/>
    <w:rsid w:val="00203097"/>
    <w:rsid w:val="0020443C"/>
    <w:rsid w:val="00205230"/>
    <w:rsid w:val="002054CA"/>
    <w:rsid w:val="00205EE4"/>
    <w:rsid w:val="002103DA"/>
    <w:rsid w:val="00212B8F"/>
    <w:rsid w:val="00213C33"/>
    <w:rsid w:val="00214C1B"/>
    <w:rsid w:val="00215C44"/>
    <w:rsid w:val="00220FEE"/>
    <w:rsid w:val="0022344F"/>
    <w:rsid w:val="00224A9A"/>
    <w:rsid w:val="002322D7"/>
    <w:rsid w:val="00235D3B"/>
    <w:rsid w:val="002377AC"/>
    <w:rsid w:val="00242252"/>
    <w:rsid w:val="00243248"/>
    <w:rsid w:val="002437EA"/>
    <w:rsid w:val="00245633"/>
    <w:rsid w:val="00246A27"/>
    <w:rsid w:val="00250973"/>
    <w:rsid w:val="00250F32"/>
    <w:rsid w:val="0025398E"/>
    <w:rsid w:val="00266388"/>
    <w:rsid w:val="00272708"/>
    <w:rsid w:val="002731D7"/>
    <w:rsid w:val="00277C70"/>
    <w:rsid w:val="00286B20"/>
    <w:rsid w:val="00291561"/>
    <w:rsid w:val="00291C9E"/>
    <w:rsid w:val="00292919"/>
    <w:rsid w:val="00296A73"/>
    <w:rsid w:val="002B30E7"/>
    <w:rsid w:val="002B46A8"/>
    <w:rsid w:val="002B46B9"/>
    <w:rsid w:val="002C23A2"/>
    <w:rsid w:val="002C3161"/>
    <w:rsid w:val="002C5652"/>
    <w:rsid w:val="002D0F09"/>
    <w:rsid w:val="002D16A4"/>
    <w:rsid w:val="002E0846"/>
    <w:rsid w:val="002E389F"/>
    <w:rsid w:val="002E7406"/>
    <w:rsid w:val="002F450C"/>
    <w:rsid w:val="002F4672"/>
    <w:rsid w:val="002F4A5F"/>
    <w:rsid w:val="002F5A52"/>
    <w:rsid w:val="002F7371"/>
    <w:rsid w:val="0030210A"/>
    <w:rsid w:val="00320F7C"/>
    <w:rsid w:val="0033545C"/>
    <w:rsid w:val="0033751E"/>
    <w:rsid w:val="00344603"/>
    <w:rsid w:val="00344BE2"/>
    <w:rsid w:val="00345895"/>
    <w:rsid w:val="00347DAA"/>
    <w:rsid w:val="0035565C"/>
    <w:rsid w:val="00362C8B"/>
    <w:rsid w:val="00363BF6"/>
    <w:rsid w:val="00365404"/>
    <w:rsid w:val="0037121E"/>
    <w:rsid w:val="003745AB"/>
    <w:rsid w:val="00375633"/>
    <w:rsid w:val="003768B8"/>
    <w:rsid w:val="0038028E"/>
    <w:rsid w:val="00381194"/>
    <w:rsid w:val="003820B9"/>
    <w:rsid w:val="00392D1E"/>
    <w:rsid w:val="0039459C"/>
    <w:rsid w:val="00395FDF"/>
    <w:rsid w:val="003A0F41"/>
    <w:rsid w:val="003B2FC5"/>
    <w:rsid w:val="003B350E"/>
    <w:rsid w:val="003B47E9"/>
    <w:rsid w:val="003B6F68"/>
    <w:rsid w:val="003B77CE"/>
    <w:rsid w:val="003C0968"/>
    <w:rsid w:val="003C1652"/>
    <w:rsid w:val="003C196A"/>
    <w:rsid w:val="003C30B4"/>
    <w:rsid w:val="003C496E"/>
    <w:rsid w:val="003D02CD"/>
    <w:rsid w:val="003E0D5F"/>
    <w:rsid w:val="003E366F"/>
    <w:rsid w:val="003F3CF1"/>
    <w:rsid w:val="003F5637"/>
    <w:rsid w:val="0041199B"/>
    <w:rsid w:val="00413DFE"/>
    <w:rsid w:val="004147B3"/>
    <w:rsid w:val="00415E6C"/>
    <w:rsid w:val="00417712"/>
    <w:rsid w:val="00420759"/>
    <w:rsid w:val="004372A0"/>
    <w:rsid w:val="00446C71"/>
    <w:rsid w:val="004471F5"/>
    <w:rsid w:val="0045093B"/>
    <w:rsid w:val="00450A5E"/>
    <w:rsid w:val="004573CF"/>
    <w:rsid w:val="00465208"/>
    <w:rsid w:val="004659EA"/>
    <w:rsid w:val="0047154D"/>
    <w:rsid w:val="00473E82"/>
    <w:rsid w:val="0047731F"/>
    <w:rsid w:val="00480087"/>
    <w:rsid w:val="00490292"/>
    <w:rsid w:val="00491943"/>
    <w:rsid w:val="00494747"/>
    <w:rsid w:val="004976E6"/>
    <w:rsid w:val="004A230D"/>
    <w:rsid w:val="004A7C4B"/>
    <w:rsid w:val="004B57C9"/>
    <w:rsid w:val="004B57DE"/>
    <w:rsid w:val="004B7627"/>
    <w:rsid w:val="004C0F40"/>
    <w:rsid w:val="004C106E"/>
    <w:rsid w:val="004C5298"/>
    <w:rsid w:val="004C6C21"/>
    <w:rsid w:val="004D403E"/>
    <w:rsid w:val="004E525B"/>
    <w:rsid w:val="004E5D8C"/>
    <w:rsid w:val="004F0860"/>
    <w:rsid w:val="004F3BCB"/>
    <w:rsid w:val="004F4499"/>
    <w:rsid w:val="00501638"/>
    <w:rsid w:val="00502FF8"/>
    <w:rsid w:val="00505C00"/>
    <w:rsid w:val="005110DC"/>
    <w:rsid w:val="0051114E"/>
    <w:rsid w:val="005115F7"/>
    <w:rsid w:val="005116AD"/>
    <w:rsid w:val="0051765A"/>
    <w:rsid w:val="005266C1"/>
    <w:rsid w:val="00527AE3"/>
    <w:rsid w:val="00527E32"/>
    <w:rsid w:val="0053268C"/>
    <w:rsid w:val="0053287A"/>
    <w:rsid w:val="00533612"/>
    <w:rsid w:val="005413D7"/>
    <w:rsid w:val="00542175"/>
    <w:rsid w:val="00542598"/>
    <w:rsid w:val="00542FEF"/>
    <w:rsid w:val="00546A8E"/>
    <w:rsid w:val="00556BE1"/>
    <w:rsid w:val="005652E8"/>
    <w:rsid w:val="00572154"/>
    <w:rsid w:val="00573E3A"/>
    <w:rsid w:val="00577131"/>
    <w:rsid w:val="00580199"/>
    <w:rsid w:val="005803B6"/>
    <w:rsid w:val="00580EDF"/>
    <w:rsid w:val="00585017"/>
    <w:rsid w:val="00590FE1"/>
    <w:rsid w:val="00591EC8"/>
    <w:rsid w:val="00592D76"/>
    <w:rsid w:val="00594D63"/>
    <w:rsid w:val="005A7672"/>
    <w:rsid w:val="005B239C"/>
    <w:rsid w:val="005B3D89"/>
    <w:rsid w:val="005B77F1"/>
    <w:rsid w:val="005B7FAD"/>
    <w:rsid w:val="005C15BD"/>
    <w:rsid w:val="005C3B70"/>
    <w:rsid w:val="005C42A3"/>
    <w:rsid w:val="005C6129"/>
    <w:rsid w:val="005C6C5C"/>
    <w:rsid w:val="005D172F"/>
    <w:rsid w:val="005D28AF"/>
    <w:rsid w:val="005D2FCE"/>
    <w:rsid w:val="005D3E74"/>
    <w:rsid w:val="005E2FEC"/>
    <w:rsid w:val="005E4810"/>
    <w:rsid w:val="005E532E"/>
    <w:rsid w:val="005F0AC9"/>
    <w:rsid w:val="005F2BC0"/>
    <w:rsid w:val="005F4A00"/>
    <w:rsid w:val="005F6342"/>
    <w:rsid w:val="00603710"/>
    <w:rsid w:val="006107B8"/>
    <w:rsid w:val="00615D9E"/>
    <w:rsid w:val="00622807"/>
    <w:rsid w:val="0062397B"/>
    <w:rsid w:val="00627D22"/>
    <w:rsid w:val="00635517"/>
    <w:rsid w:val="00644734"/>
    <w:rsid w:val="00645B15"/>
    <w:rsid w:val="00652FA5"/>
    <w:rsid w:val="00654E5E"/>
    <w:rsid w:val="00661B1F"/>
    <w:rsid w:val="006639B2"/>
    <w:rsid w:val="00666BB2"/>
    <w:rsid w:val="00667DA1"/>
    <w:rsid w:val="00670C36"/>
    <w:rsid w:val="00683B7B"/>
    <w:rsid w:val="00693A69"/>
    <w:rsid w:val="00693EC2"/>
    <w:rsid w:val="006945A1"/>
    <w:rsid w:val="006A0785"/>
    <w:rsid w:val="006A757D"/>
    <w:rsid w:val="006B3A2C"/>
    <w:rsid w:val="006B5A61"/>
    <w:rsid w:val="006C1D8D"/>
    <w:rsid w:val="006C3F1A"/>
    <w:rsid w:val="006D3F6F"/>
    <w:rsid w:val="006D4703"/>
    <w:rsid w:val="006D5C23"/>
    <w:rsid w:val="006E0D65"/>
    <w:rsid w:val="006E2A0C"/>
    <w:rsid w:val="006E5BCE"/>
    <w:rsid w:val="006E65AB"/>
    <w:rsid w:val="006F3787"/>
    <w:rsid w:val="006F59C1"/>
    <w:rsid w:val="006F6687"/>
    <w:rsid w:val="006F6B86"/>
    <w:rsid w:val="00700214"/>
    <w:rsid w:val="007037BF"/>
    <w:rsid w:val="007077CD"/>
    <w:rsid w:val="00712720"/>
    <w:rsid w:val="007152F9"/>
    <w:rsid w:val="007233DB"/>
    <w:rsid w:val="00724732"/>
    <w:rsid w:val="00726BC6"/>
    <w:rsid w:val="007300A6"/>
    <w:rsid w:val="0074049B"/>
    <w:rsid w:val="00742617"/>
    <w:rsid w:val="007437A2"/>
    <w:rsid w:val="007443B8"/>
    <w:rsid w:val="00752CA7"/>
    <w:rsid w:val="00752F93"/>
    <w:rsid w:val="00764A88"/>
    <w:rsid w:val="00773A5A"/>
    <w:rsid w:val="007973ED"/>
    <w:rsid w:val="007A59A3"/>
    <w:rsid w:val="007B53BD"/>
    <w:rsid w:val="007C38E3"/>
    <w:rsid w:val="007C3C81"/>
    <w:rsid w:val="007C6836"/>
    <w:rsid w:val="007C698C"/>
    <w:rsid w:val="007C6CB2"/>
    <w:rsid w:val="007C7F93"/>
    <w:rsid w:val="007D142E"/>
    <w:rsid w:val="007D39A6"/>
    <w:rsid w:val="007D6437"/>
    <w:rsid w:val="007E059D"/>
    <w:rsid w:val="007E2423"/>
    <w:rsid w:val="007F11D5"/>
    <w:rsid w:val="007F20E6"/>
    <w:rsid w:val="007F48E6"/>
    <w:rsid w:val="007F6634"/>
    <w:rsid w:val="00802710"/>
    <w:rsid w:val="00805ADD"/>
    <w:rsid w:val="00810F88"/>
    <w:rsid w:val="0081794B"/>
    <w:rsid w:val="00820747"/>
    <w:rsid w:val="008212A5"/>
    <w:rsid w:val="00822D2A"/>
    <w:rsid w:val="008234F5"/>
    <w:rsid w:val="00825A8B"/>
    <w:rsid w:val="00827DF5"/>
    <w:rsid w:val="0083223D"/>
    <w:rsid w:val="00844C5D"/>
    <w:rsid w:val="008466A1"/>
    <w:rsid w:val="008510F8"/>
    <w:rsid w:val="00855E66"/>
    <w:rsid w:val="00856E4C"/>
    <w:rsid w:val="00866DA7"/>
    <w:rsid w:val="00870BB3"/>
    <w:rsid w:val="00871BB5"/>
    <w:rsid w:val="00871EFB"/>
    <w:rsid w:val="00874F76"/>
    <w:rsid w:val="008750CC"/>
    <w:rsid w:val="008750E1"/>
    <w:rsid w:val="00880F8A"/>
    <w:rsid w:val="008832E4"/>
    <w:rsid w:val="008840C0"/>
    <w:rsid w:val="00890146"/>
    <w:rsid w:val="00892695"/>
    <w:rsid w:val="00895C42"/>
    <w:rsid w:val="00896BA7"/>
    <w:rsid w:val="008A02DF"/>
    <w:rsid w:val="008A5232"/>
    <w:rsid w:val="008A5B8A"/>
    <w:rsid w:val="008A6021"/>
    <w:rsid w:val="008A657F"/>
    <w:rsid w:val="008A66DB"/>
    <w:rsid w:val="008B1858"/>
    <w:rsid w:val="008B3E4F"/>
    <w:rsid w:val="008B41C6"/>
    <w:rsid w:val="008B6CD1"/>
    <w:rsid w:val="008C7999"/>
    <w:rsid w:val="008E035B"/>
    <w:rsid w:val="008E1525"/>
    <w:rsid w:val="008E1D5A"/>
    <w:rsid w:val="008E2952"/>
    <w:rsid w:val="008E3561"/>
    <w:rsid w:val="008F54F8"/>
    <w:rsid w:val="0090292C"/>
    <w:rsid w:val="00904398"/>
    <w:rsid w:val="00911FDA"/>
    <w:rsid w:val="00911FE3"/>
    <w:rsid w:val="009120F8"/>
    <w:rsid w:val="00913968"/>
    <w:rsid w:val="00914299"/>
    <w:rsid w:val="009143A1"/>
    <w:rsid w:val="00931502"/>
    <w:rsid w:val="00936BFA"/>
    <w:rsid w:val="009422BB"/>
    <w:rsid w:val="00942945"/>
    <w:rsid w:val="00944180"/>
    <w:rsid w:val="009477DF"/>
    <w:rsid w:val="00952464"/>
    <w:rsid w:val="00955EAE"/>
    <w:rsid w:val="009563AF"/>
    <w:rsid w:val="00956532"/>
    <w:rsid w:val="00956F2C"/>
    <w:rsid w:val="0096713F"/>
    <w:rsid w:val="00967BB7"/>
    <w:rsid w:val="009726A9"/>
    <w:rsid w:val="00972B58"/>
    <w:rsid w:val="00974294"/>
    <w:rsid w:val="00974D3B"/>
    <w:rsid w:val="00980C5B"/>
    <w:rsid w:val="009834E0"/>
    <w:rsid w:val="009932EA"/>
    <w:rsid w:val="009A05B8"/>
    <w:rsid w:val="009B577C"/>
    <w:rsid w:val="009B5A7A"/>
    <w:rsid w:val="009B5BC4"/>
    <w:rsid w:val="009C0169"/>
    <w:rsid w:val="009C3FAE"/>
    <w:rsid w:val="009D0F7D"/>
    <w:rsid w:val="009D2EC4"/>
    <w:rsid w:val="009D6D3E"/>
    <w:rsid w:val="009E4093"/>
    <w:rsid w:val="009E582F"/>
    <w:rsid w:val="009E66A1"/>
    <w:rsid w:val="009E6A8B"/>
    <w:rsid w:val="00A035B6"/>
    <w:rsid w:val="00A05D45"/>
    <w:rsid w:val="00A07EAC"/>
    <w:rsid w:val="00A1286F"/>
    <w:rsid w:val="00A25CA6"/>
    <w:rsid w:val="00A26780"/>
    <w:rsid w:val="00A27F49"/>
    <w:rsid w:val="00A32560"/>
    <w:rsid w:val="00A37893"/>
    <w:rsid w:val="00A441A4"/>
    <w:rsid w:val="00A56743"/>
    <w:rsid w:val="00A62A3C"/>
    <w:rsid w:val="00A62D3B"/>
    <w:rsid w:val="00A71505"/>
    <w:rsid w:val="00A75D96"/>
    <w:rsid w:val="00A86AAF"/>
    <w:rsid w:val="00A87088"/>
    <w:rsid w:val="00A87ECE"/>
    <w:rsid w:val="00A94061"/>
    <w:rsid w:val="00A94D5C"/>
    <w:rsid w:val="00A96C06"/>
    <w:rsid w:val="00A96EE0"/>
    <w:rsid w:val="00AA0E97"/>
    <w:rsid w:val="00AA20CE"/>
    <w:rsid w:val="00AA22A9"/>
    <w:rsid w:val="00AA5288"/>
    <w:rsid w:val="00AA546B"/>
    <w:rsid w:val="00AA787C"/>
    <w:rsid w:val="00AA7BFD"/>
    <w:rsid w:val="00AB00F3"/>
    <w:rsid w:val="00AB1AD3"/>
    <w:rsid w:val="00AB2506"/>
    <w:rsid w:val="00AB2B0D"/>
    <w:rsid w:val="00AB49D8"/>
    <w:rsid w:val="00AB77A4"/>
    <w:rsid w:val="00AC3F50"/>
    <w:rsid w:val="00AC6F70"/>
    <w:rsid w:val="00AC7F98"/>
    <w:rsid w:val="00AD3C1B"/>
    <w:rsid w:val="00AD43C0"/>
    <w:rsid w:val="00AD798E"/>
    <w:rsid w:val="00AE54C4"/>
    <w:rsid w:val="00AE6A06"/>
    <w:rsid w:val="00AF33CF"/>
    <w:rsid w:val="00AF3F74"/>
    <w:rsid w:val="00AF48DC"/>
    <w:rsid w:val="00AF4A0C"/>
    <w:rsid w:val="00AF67F8"/>
    <w:rsid w:val="00AF688F"/>
    <w:rsid w:val="00AF70E9"/>
    <w:rsid w:val="00B00D67"/>
    <w:rsid w:val="00B13014"/>
    <w:rsid w:val="00B24BF5"/>
    <w:rsid w:val="00B34F17"/>
    <w:rsid w:val="00B404FC"/>
    <w:rsid w:val="00B50C06"/>
    <w:rsid w:val="00B5101C"/>
    <w:rsid w:val="00B658D1"/>
    <w:rsid w:val="00B66908"/>
    <w:rsid w:val="00B67D86"/>
    <w:rsid w:val="00B75230"/>
    <w:rsid w:val="00B80ED6"/>
    <w:rsid w:val="00B85003"/>
    <w:rsid w:val="00B902EF"/>
    <w:rsid w:val="00B94E65"/>
    <w:rsid w:val="00BA0C56"/>
    <w:rsid w:val="00BA3083"/>
    <w:rsid w:val="00BA3BEE"/>
    <w:rsid w:val="00BA42B1"/>
    <w:rsid w:val="00BB3E0A"/>
    <w:rsid w:val="00BB509A"/>
    <w:rsid w:val="00BB5D4C"/>
    <w:rsid w:val="00BB75E6"/>
    <w:rsid w:val="00BC06B1"/>
    <w:rsid w:val="00BC0E0F"/>
    <w:rsid w:val="00BC20CF"/>
    <w:rsid w:val="00BC4F5F"/>
    <w:rsid w:val="00BD139F"/>
    <w:rsid w:val="00BD65C5"/>
    <w:rsid w:val="00BD71A1"/>
    <w:rsid w:val="00BE1BF6"/>
    <w:rsid w:val="00BE5339"/>
    <w:rsid w:val="00BE7889"/>
    <w:rsid w:val="00BF4B2D"/>
    <w:rsid w:val="00C0121F"/>
    <w:rsid w:val="00C05F02"/>
    <w:rsid w:val="00C11479"/>
    <w:rsid w:val="00C14519"/>
    <w:rsid w:val="00C15134"/>
    <w:rsid w:val="00C206FF"/>
    <w:rsid w:val="00C23276"/>
    <w:rsid w:val="00C2419E"/>
    <w:rsid w:val="00C32A00"/>
    <w:rsid w:val="00C32CAA"/>
    <w:rsid w:val="00C34358"/>
    <w:rsid w:val="00C419EA"/>
    <w:rsid w:val="00C44C13"/>
    <w:rsid w:val="00C4540C"/>
    <w:rsid w:val="00C475F9"/>
    <w:rsid w:val="00C47950"/>
    <w:rsid w:val="00C53C61"/>
    <w:rsid w:val="00C55DCE"/>
    <w:rsid w:val="00C63B45"/>
    <w:rsid w:val="00C63F66"/>
    <w:rsid w:val="00C6647D"/>
    <w:rsid w:val="00C66C5B"/>
    <w:rsid w:val="00C67B8E"/>
    <w:rsid w:val="00C70128"/>
    <w:rsid w:val="00C70720"/>
    <w:rsid w:val="00C74A73"/>
    <w:rsid w:val="00C872DC"/>
    <w:rsid w:val="00C9277D"/>
    <w:rsid w:val="00C967A0"/>
    <w:rsid w:val="00C97579"/>
    <w:rsid w:val="00CA21ED"/>
    <w:rsid w:val="00CC1240"/>
    <w:rsid w:val="00CC12AE"/>
    <w:rsid w:val="00CC1450"/>
    <w:rsid w:val="00CC55C3"/>
    <w:rsid w:val="00CE2BE1"/>
    <w:rsid w:val="00CE2DD8"/>
    <w:rsid w:val="00CE2F4F"/>
    <w:rsid w:val="00D00182"/>
    <w:rsid w:val="00D04875"/>
    <w:rsid w:val="00D212B9"/>
    <w:rsid w:val="00D30D48"/>
    <w:rsid w:val="00D33991"/>
    <w:rsid w:val="00D356BD"/>
    <w:rsid w:val="00D366CE"/>
    <w:rsid w:val="00D41438"/>
    <w:rsid w:val="00D42BF7"/>
    <w:rsid w:val="00D61EC5"/>
    <w:rsid w:val="00D63D43"/>
    <w:rsid w:val="00D64047"/>
    <w:rsid w:val="00D65524"/>
    <w:rsid w:val="00D7023E"/>
    <w:rsid w:val="00D7198D"/>
    <w:rsid w:val="00D7316A"/>
    <w:rsid w:val="00D739C3"/>
    <w:rsid w:val="00D7489C"/>
    <w:rsid w:val="00D764AE"/>
    <w:rsid w:val="00D77E0C"/>
    <w:rsid w:val="00D867A8"/>
    <w:rsid w:val="00D9435A"/>
    <w:rsid w:val="00D94CE9"/>
    <w:rsid w:val="00D96218"/>
    <w:rsid w:val="00DA4C62"/>
    <w:rsid w:val="00DB2F2D"/>
    <w:rsid w:val="00DB5C9C"/>
    <w:rsid w:val="00DB7D2E"/>
    <w:rsid w:val="00DB7DD2"/>
    <w:rsid w:val="00DC7395"/>
    <w:rsid w:val="00DD3AA4"/>
    <w:rsid w:val="00DD72F9"/>
    <w:rsid w:val="00DE0A8C"/>
    <w:rsid w:val="00DE59D6"/>
    <w:rsid w:val="00DE7FEB"/>
    <w:rsid w:val="00DF465E"/>
    <w:rsid w:val="00E033B4"/>
    <w:rsid w:val="00E1073D"/>
    <w:rsid w:val="00E1190E"/>
    <w:rsid w:val="00E14D7C"/>
    <w:rsid w:val="00E161DB"/>
    <w:rsid w:val="00E340DE"/>
    <w:rsid w:val="00E52163"/>
    <w:rsid w:val="00E62DA4"/>
    <w:rsid w:val="00E65F1B"/>
    <w:rsid w:val="00E76C57"/>
    <w:rsid w:val="00E777F2"/>
    <w:rsid w:val="00E90DFD"/>
    <w:rsid w:val="00E9154A"/>
    <w:rsid w:val="00EB65E6"/>
    <w:rsid w:val="00EC061B"/>
    <w:rsid w:val="00EC07E0"/>
    <w:rsid w:val="00EC4C4E"/>
    <w:rsid w:val="00ED38FB"/>
    <w:rsid w:val="00ED76F4"/>
    <w:rsid w:val="00EE3E63"/>
    <w:rsid w:val="00EF3002"/>
    <w:rsid w:val="00EF39AB"/>
    <w:rsid w:val="00F06764"/>
    <w:rsid w:val="00F074EA"/>
    <w:rsid w:val="00F11227"/>
    <w:rsid w:val="00F1668D"/>
    <w:rsid w:val="00F2064E"/>
    <w:rsid w:val="00F248B8"/>
    <w:rsid w:val="00F24CE1"/>
    <w:rsid w:val="00F26B07"/>
    <w:rsid w:val="00F348BE"/>
    <w:rsid w:val="00F43450"/>
    <w:rsid w:val="00F44B2E"/>
    <w:rsid w:val="00F45F90"/>
    <w:rsid w:val="00F4676E"/>
    <w:rsid w:val="00F565BF"/>
    <w:rsid w:val="00F56F91"/>
    <w:rsid w:val="00F646C7"/>
    <w:rsid w:val="00F72D81"/>
    <w:rsid w:val="00F91B0D"/>
    <w:rsid w:val="00FA144E"/>
    <w:rsid w:val="00FA4F8C"/>
    <w:rsid w:val="00FA6861"/>
    <w:rsid w:val="00FB0443"/>
    <w:rsid w:val="00FB37CF"/>
    <w:rsid w:val="00FB51AF"/>
    <w:rsid w:val="00FB6EC7"/>
    <w:rsid w:val="00FC764F"/>
    <w:rsid w:val="00FD0EDF"/>
    <w:rsid w:val="00FD12AC"/>
    <w:rsid w:val="00FD7663"/>
    <w:rsid w:val="00FE4250"/>
    <w:rsid w:val="00FF0995"/>
    <w:rsid w:val="00FF1874"/>
    <w:rsid w:val="00FF2253"/>
    <w:rsid w:val="00FF48E7"/>
    <w:rsid w:val="00FF49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C3A2DBA"/>
  <w15:docId w15:val="{7954FDA0-D37A-40D7-BC92-638C53F73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uiPriority="0"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75E6"/>
    <w:rPr>
      <w:sz w:val="28"/>
      <w:szCs w:val="28"/>
    </w:rPr>
  </w:style>
  <w:style w:type="paragraph" w:styleId="1">
    <w:name w:val="heading 1"/>
    <w:basedOn w:val="a"/>
    <w:next w:val="a"/>
    <w:link w:val="10"/>
    <w:uiPriority w:val="99"/>
    <w:qFormat/>
    <w:rsid w:val="00CE2BE1"/>
    <w:pPr>
      <w:keepNext/>
      <w:numPr>
        <w:numId w:val="36"/>
      </w:numPr>
      <w:suppressAutoHyphens/>
      <w:spacing w:before="240" w:after="60"/>
      <w:outlineLvl w:val="0"/>
    </w:pPr>
    <w:rPr>
      <w:rFonts w:ascii="Arial" w:hAnsi="Arial" w:cs="Arial"/>
      <w:b/>
      <w:bCs/>
      <w:kern w:val="1"/>
      <w:sz w:val="32"/>
      <w:szCs w:val="32"/>
      <w:lang w:eastAsia="ar-SA"/>
    </w:rPr>
  </w:style>
  <w:style w:type="paragraph" w:styleId="2">
    <w:name w:val="heading 2"/>
    <w:basedOn w:val="a"/>
    <w:next w:val="a"/>
    <w:link w:val="20"/>
    <w:uiPriority w:val="99"/>
    <w:qFormat/>
    <w:rsid w:val="00CE2BE1"/>
    <w:pPr>
      <w:keepNext/>
      <w:numPr>
        <w:ilvl w:val="1"/>
        <w:numId w:val="36"/>
      </w:numPr>
      <w:suppressAutoHyphens/>
      <w:spacing w:before="240" w:after="60"/>
      <w:outlineLvl w:val="1"/>
    </w:pPr>
    <w:rPr>
      <w:rFonts w:ascii="Arial" w:hAnsi="Arial" w:cs="Arial"/>
      <w:b/>
      <w:bCs/>
      <w:i/>
      <w:iCs/>
      <w:lang w:eastAsia="ar-SA"/>
    </w:rPr>
  </w:style>
  <w:style w:type="paragraph" w:styleId="3">
    <w:name w:val="heading 3"/>
    <w:basedOn w:val="a"/>
    <w:next w:val="a"/>
    <w:link w:val="30"/>
    <w:uiPriority w:val="99"/>
    <w:qFormat/>
    <w:rsid w:val="00CE2BE1"/>
    <w:pPr>
      <w:keepNext/>
      <w:spacing w:before="240" w:after="60" w:line="276" w:lineRule="auto"/>
      <w:outlineLvl w:val="2"/>
    </w:pPr>
    <w:rPr>
      <w:rFonts w:ascii="Cambria" w:hAnsi="Cambria" w:cs="Cambria"/>
      <w:b/>
      <w:bCs/>
      <w:sz w:val="26"/>
      <w:szCs w:val="26"/>
    </w:rPr>
  </w:style>
  <w:style w:type="paragraph" w:styleId="4">
    <w:name w:val="heading 4"/>
    <w:basedOn w:val="a"/>
    <w:next w:val="a"/>
    <w:link w:val="40"/>
    <w:uiPriority w:val="99"/>
    <w:qFormat/>
    <w:rsid w:val="00CE2BE1"/>
    <w:pPr>
      <w:keepNext/>
      <w:numPr>
        <w:ilvl w:val="3"/>
        <w:numId w:val="36"/>
      </w:numPr>
      <w:suppressAutoHyphens/>
      <w:spacing w:before="240" w:after="60"/>
      <w:outlineLvl w:val="3"/>
    </w:pPr>
    <w:rPr>
      <w:b/>
      <w:bCs/>
      <w:lang w:eastAsia="ar-SA"/>
    </w:rPr>
  </w:style>
  <w:style w:type="paragraph" w:styleId="8">
    <w:name w:val="heading 8"/>
    <w:basedOn w:val="a"/>
    <w:next w:val="a"/>
    <w:link w:val="80"/>
    <w:uiPriority w:val="99"/>
    <w:qFormat/>
    <w:rsid w:val="00CE2BE1"/>
    <w:pPr>
      <w:spacing w:before="240" w:after="60" w:line="276" w:lineRule="auto"/>
      <w:outlineLvl w:val="7"/>
    </w:pPr>
    <w:rPr>
      <w:rFonts w:ascii="Calibri" w:hAnsi="Calibri" w:cs="Calibri"/>
      <w:i/>
      <w:i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CE2BE1"/>
    <w:rPr>
      <w:rFonts w:ascii="Cambria" w:hAnsi="Cambria" w:cs="Cambria"/>
      <w:b/>
      <w:bCs/>
      <w:color w:val="auto"/>
      <w:sz w:val="28"/>
      <w:szCs w:val="28"/>
      <w:lang w:eastAsia="ru-RU"/>
    </w:rPr>
  </w:style>
  <w:style w:type="character" w:customStyle="1" w:styleId="20">
    <w:name w:val="Заголовок 2 Знак"/>
    <w:basedOn w:val="a0"/>
    <w:link w:val="2"/>
    <w:uiPriority w:val="99"/>
    <w:locked/>
    <w:rsid w:val="00CE2BE1"/>
    <w:rPr>
      <w:rFonts w:ascii="Arial" w:hAnsi="Arial" w:cs="Arial"/>
      <w:b/>
      <w:bCs/>
      <w:i/>
      <w:iCs/>
      <w:sz w:val="28"/>
      <w:szCs w:val="28"/>
      <w:lang w:eastAsia="ar-SA"/>
    </w:rPr>
  </w:style>
  <w:style w:type="character" w:customStyle="1" w:styleId="Heading3Char">
    <w:name w:val="Heading 3 Char"/>
    <w:basedOn w:val="a0"/>
    <w:uiPriority w:val="99"/>
    <w:locked/>
    <w:rsid w:val="00CE2BE1"/>
    <w:rPr>
      <w:rFonts w:ascii="Cambria" w:hAnsi="Cambria" w:cs="Cambria"/>
      <w:b/>
      <w:bCs/>
      <w:color w:val="auto"/>
      <w:sz w:val="20"/>
      <w:szCs w:val="20"/>
      <w:lang w:eastAsia="ru-RU"/>
    </w:rPr>
  </w:style>
  <w:style w:type="character" w:customStyle="1" w:styleId="40">
    <w:name w:val="Заголовок 4 Знак"/>
    <w:basedOn w:val="a0"/>
    <w:link w:val="4"/>
    <w:uiPriority w:val="99"/>
    <w:locked/>
    <w:rsid w:val="00CE2BE1"/>
    <w:rPr>
      <w:b/>
      <w:bCs/>
      <w:sz w:val="28"/>
      <w:szCs w:val="28"/>
      <w:lang w:eastAsia="ar-SA"/>
    </w:rPr>
  </w:style>
  <w:style w:type="character" w:customStyle="1" w:styleId="Heading8Char">
    <w:name w:val="Heading 8 Char"/>
    <w:basedOn w:val="a0"/>
    <w:uiPriority w:val="99"/>
    <w:locked/>
    <w:rsid w:val="00CE2BE1"/>
    <w:rPr>
      <w:rFonts w:ascii="Calibri" w:hAnsi="Calibri" w:cs="Calibri"/>
      <w:i/>
      <w:iCs/>
      <w:sz w:val="24"/>
      <w:szCs w:val="24"/>
    </w:rPr>
  </w:style>
  <w:style w:type="character" w:customStyle="1" w:styleId="10">
    <w:name w:val="Заголовок 1 Знак"/>
    <w:link w:val="1"/>
    <w:uiPriority w:val="99"/>
    <w:locked/>
    <w:rsid w:val="00CE2BE1"/>
    <w:rPr>
      <w:rFonts w:ascii="Arial" w:hAnsi="Arial" w:cs="Arial"/>
      <w:b/>
      <w:bCs/>
      <w:kern w:val="1"/>
      <w:sz w:val="32"/>
      <w:szCs w:val="32"/>
      <w:lang w:eastAsia="ar-SA"/>
    </w:rPr>
  </w:style>
  <w:style w:type="character" w:customStyle="1" w:styleId="30">
    <w:name w:val="Заголовок 3 Знак"/>
    <w:link w:val="3"/>
    <w:uiPriority w:val="99"/>
    <w:locked/>
    <w:rsid w:val="00CE2BE1"/>
    <w:rPr>
      <w:rFonts w:ascii="Cambria" w:hAnsi="Cambria" w:cs="Cambria"/>
      <w:b/>
      <w:bCs/>
      <w:sz w:val="26"/>
      <w:szCs w:val="26"/>
      <w:lang w:val="ru-RU" w:eastAsia="ru-RU"/>
    </w:rPr>
  </w:style>
  <w:style w:type="character" w:customStyle="1" w:styleId="80">
    <w:name w:val="Заголовок 8 Знак"/>
    <w:link w:val="8"/>
    <w:uiPriority w:val="99"/>
    <w:locked/>
    <w:rsid w:val="00CE2BE1"/>
    <w:rPr>
      <w:rFonts w:ascii="Calibri" w:hAnsi="Calibri" w:cs="Calibri"/>
      <w:i/>
      <w:iCs/>
      <w:sz w:val="24"/>
      <w:szCs w:val="24"/>
      <w:lang w:val="ru-RU" w:eastAsia="en-US"/>
    </w:rPr>
  </w:style>
  <w:style w:type="paragraph" w:customStyle="1" w:styleId="11">
    <w:name w:val="Знак1 Знак Знак Знак"/>
    <w:basedOn w:val="a"/>
    <w:uiPriority w:val="99"/>
    <w:rsid w:val="00F248B8"/>
    <w:pPr>
      <w:spacing w:after="160" w:line="240" w:lineRule="exact"/>
    </w:pPr>
    <w:rPr>
      <w:rFonts w:ascii="Verdana" w:hAnsi="Verdana" w:cs="Verdana"/>
      <w:sz w:val="24"/>
      <w:szCs w:val="24"/>
      <w:lang w:val="en-US" w:eastAsia="en-US"/>
    </w:rPr>
  </w:style>
  <w:style w:type="paragraph" w:customStyle="1" w:styleId="ConsPlusNormal">
    <w:name w:val="ConsPlusNormal"/>
    <w:link w:val="ConsPlusNormal0"/>
    <w:uiPriority w:val="99"/>
    <w:rsid w:val="00F248B8"/>
    <w:pPr>
      <w:widowControl w:val="0"/>
      <w:autoSpaceDE w:val="0"/>
      <w:autoSpaceDN w:val="0"/>
      <w:adjustRightInd w:val="0"/>
      <w:ind w:firstLine="720"/>
    </w:pPr>
    <w:rPr>
      <w:rFonts w:ascii="Arial" w:hAnsi="Arial" w:cs="Arial"/>
      <w:sz w:val="16"/>
      <w:szCs w:val="16"/>
    </w:rPr>
  </w:style>
  <w:style w:type="character" w:customStyle="1" w:styleId="ConsPlusNormal0">
    <w:name w:val="ConsPlusNormal Знак"/>
    <w:link w:val="ConsPlusNormal"/>
    <w:uiPriority w:val="99"/>
    <w:locked/>
    <w:rsid w:val="00F248B8"/>
    <w:rPr>
      <w:rFonts w:ascii="Arial" w:hAnsi="Arial" w:cs="Arial"/>
      <w:sz w:val="16"/>
      <w:szCs w:val="16"/>
      <w:lang w:val="ru-RU" w:eastAsia="ru-RU"/>
    </w:rPr>
  </w:style>
  <w:style w:type="paragraph" w:customStyle="1" w:styleId="ConsPlusNonformat">
    <w:name w:val="ConsPlusNonformat"/>
    <w:uiPriority w:val="99"/>
    <w:rsid w:val="00160443"/>
    <w:pPr>
      <w:widowControl w:val="0"/>
      <w:autoSpaceDE w:val="0"/>
      <w:autoSpaceDN w:val="0"/>
      <w:adjustRightInd w:val="0"/>
    </w:pPr>
    <w:rPr>
      <w:rFonts w:ascii="Courier New" w:hAnsi="Courier New" w:cs="Courier New"/>
      <w:sz w:val="20"/>
      <w:szCs w:val="20"/>
    </w:rPr>
  </w:style>
  <w:style w:type="paragraph" w:styleId="21">
    <w:name w:val="List 2"/>
    <w:basedOn w:val="a"/>
    <w:uiPriority w:val="99"/>
    <w:rsid w:val="00160443"/>
    <w:pPr>
      <w:widowControl w:val="0"/>
      <w:autoSpaceDE w:val="0"/>
      <w:autoSpaceDN w:val="0"/>
      <w:adjustRightInd w:val="0"/>
      <w:ind w:left="566" w:hanging="283"/>
    </w:pPr>
    <w:rPr>
      <w:sz w:val="20"/>
      <w:szCs w:val="20"/>
    </w:rPr>
  </w:style>
  <w:style w:type="paragraph" w:styleId="a3">
    <w:name w:val="Balloon Text"/>
    <w:basedOn w:val="a"/>
    <w:link w:val="a4"/>
    <w:uiPriority w:val="99"/>
    <w:semiHidden/>
    <w:rsid w:val="00160443"/>
    <w:rPr>
      <w:rFonts w:ascii="Tahoma" w:hAnsi="Tahoma" w:cs="Tahoma"/>
      <w:sz w:val="16"/>
      <w:szCs w:val="16"/>
    </w:rPr>
  </w:style>
  <w:style w:type="character" w:customStyle="1" w:styleId="a4">
    <w:name w:val="Текст выноски Знак"/>
    <w:basedOn w:val="a0"/>
    <w:link w:val="a3"/>
    <w:uiPriority w:val="99"/>
    <w:semiHidden/>
    <w:locked/>
    <w:rsid w:val="00CE2BE1"/>
    <w:rPr>
      <w:rFonts w:ascii="Tahoma" w:hAnsi="Tahoma" w:cs="Tahoma"/>
      <w:sz w:val="16"/>
      <w:szCs w:val="16"/>
      <w:lang w:val="ru-RU" w:eastAsia="ru-RU"/>
    </w:rPr>
  </w:style>
  <w:style w:type="paragraph" w:styleId="a5">
    <w:name w:val="header"/>
    <w:basedOn w:val="a"/>
    <w:link w:val="a6"/>
    <w:uiPriority w:val="99"/>
    <w:rsid w:val="00CE2BE1"/>
    <w:pPr>
      <w:tabs>
        <w:tab w:val="center" w:pos="4677"/>
        <w:tab w:val="right" w:pos="9355"/>
      </w:tabs>
    </w:pPr>
    <w:rPr>
      <w:rFonts w:ascii="Calibri" w:hAnsi="Calibri" w:cs="Calibri"/>
      <w:sz w:val="22"/>
      <w:szCs w:val="22"/>
    </w:rPr>
  </w:style>
  <w:style w:type="character" w:customStyle="1" w:styleId="HeaderChar">
    <w:name w:val="Header Char"/>
    <w:basedOn w:val="a0"/>
    <w:uiPriority w:val="99"/>
    <w:locked/>
    <w:rsid w:val="00CE2BE1"/>
    <w:rPr>
      <w:rFonts w:ascii="Calibri" w:hAnsi="Calibri" w:cs="Calibri"/>
      <w:lang w:eastAsia="ru-RU"/>
    </w:rPr>
  </w:style>
  <w:style w:type="character" w:customStyle="1" w:styleId="a6">
    <w:name w:val="Верхний колонтитул Знак"/>
    <w:link w:val="a5"/>
    <w:uiPriority w:val="99"/>
    <w:locked/>
    <w:rsid w:val="00CE2BE1"/>
    <w:rPr>
      <w:rFonts w:ascii="Calibri" w:hAnsi="Calibri" w:cs="Calibri"/>
      <w:sz w:val="22"/>
      <w:szCs w:val="22"/>
      <w:lang w:val="ru-RU" w:eastAsia="ru-RU"/>
    </w:rPr>
  </w:style>
  <w:style w:type="paragraph" w:styleId="a7">
    <w:name w:val="footer"/>
    <w:basedOn w:val="a"/>
    <w:link w:val="a8"/>
    <w:uiPriority w:val="99"/>
    <w:rsid w:val="00CE2BE1"/>
    <w:pPr>
      <w:tabs>
        <w:tab w:val="center" w:pos="4677"/>
        <w:tab w:val="right" w:pos="9355"/>
      </w:tabs>
    </w:pPr>
    <w:rPr>
      <w:rFonts w:ascii="Calibri" w:hAnsi="Calibri" w:cs="Calibri"/>
      <w:sz w:val="22"/>
      <w:szCs w:val="22"/>
    </w:rPr>
  </w:style>
  <w:style w:type="character" w:customStyle="1" w:styleId="a8">
    <w:name w:val="Нижний колонтитул Знак"/>
    <w:basedOn w:val="a0"/>
    <w:link w:val="a7"/>
    <w:uiPriority w:val="99"/>
    <w:locked/>
    <w:rsid w:val="00CE2BE1"/>
    <w:rPr>
      <w:rFonts w:ascii="Calibri" w:hAnsi="Calibri" w:cs="Calibri"/>
      <w:sz w:val="22"/>
      <w:szCs w:val="22"/>
      <w:lang w:val="ru-RU" w:eastAsia="ru-RU"/>
    </w:rPr>
  </w:style>
  <w:style w:type="paragraph" w:styleId="a9">
    <w:name w:val="Body Text"/>
    <w:basedOn w:val="a"/>
    <w:link w:val="aa"/>
    <w:uiPriority w:val="99"/>
    <w:rsid w:val="00CE2BE1"/>
    <w:rPr>
      <w:sz w:val="32"/>
      <w:szCs w:val="32"/>
    </w:rPr>
  </w:style>
  <w:style w:type="character" w:customStyle="1" w:styleId="BodyTextChar">
    <w:name w:val="Body Text Char"/>
    <w:basedOn w:val="a0"/>
    <w:uiPriority w:val="99"/>
    <w:locked/>
    <w:rsid w:val="00CE2BE1"/>
    <w:rPr>
      <w:rFonts w:ascii="Calibri" w:hAnsi="Calibri" w:cs="Calibri"/>
      <w:sz w:val="20"/>
      <w:szCs w:val="20"/>
    </w:rPr>
  </w:style>
  <w:style w:type="character" w:customStyle="1" w:styleId="aa">
    <w:name w:val="Основной текст Знак"/>
    <w:link w:val="a9"/>
    <w:uiPriority w:val="99"/>
    <w:locked/>
    <w:rsid w:val="00CE2BE1"/>
    <w:rPr>
      <w:sz w:val="32"/>
      <w:szCs w:val="32"/>
      <w:lang w:val="ru-RU" w:eastAsia="ru-RU"/>
    </w:rPr>
  </w:style>
  <w:style w:type="paragraph" w:styleId="ab">
    <w:name w:val="List Paragraph"/>
    <w:basedOn w:val="a"/>
    <w:uiPriority w:val="99"/>
    <w:qFormat/>
    <w:rsid w:val="00CE2BE1"/>
    <w:pPr>
      <w:spacing w:after="200" w:line="276" w:lineRule="auto"/>
      <w:ind w:left="720"/>
    </w:pPr>
    <w:rPr>
      <w:rFonts w:ascii="Calibri" w:hAnsi="Calibri" w:cs="Calibri"/>
      <w:sz w:val="22"/>
      <w:szCs w:val="22"/>
    </w:rPr>
  </w:style>
  <w:style w:type="table" w:styleId="ac">
    <w:name w:val="Table Grid"/>
    <w:basedOn w:val="a1"/>
    <w:uiPriority w:val="99"/>
    <w:rsid w:val="00CE2BE1"/>
    <w:rPr>
      <w:rFonts w:ascii="Calibri" w:hAnsi="Calibri"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d">
    <w:name w:val="Body Text Indent"/>
    <w:basedOn w:val="a"/>
    <w:link w:val="ae"/>
    <w:uiPriority w:val="99"/>
    <w:rsid w:val="00CE2BE1"/>
    <w:pPr>
      <w:spacing w:after="120" w:line="276" w:lineRule="auto"/>
      <w:ind w:left="283"/>
    </w:pPr>
    <w:rPr>
      <w:rFonts w:ascii="Calibri" w:hAnsi="Calibri" w:cs="Calibri"/>
      <w:sz w:val="22"/>
      <w:szCs w:val="22"/>
    </w:rPr>
  </w:style>
  <w:style w:type="character" w:customStyle="1" w:styleId="ae">
    <w:name w:val="Основной текст с отступом Знак"/>
    <w:basedOn w:val="a0"/>
    <w:link w:val="ad"/>
    <w:uiPriority w:val="99"/>
    <w:locked/>
    <w:rsid w:val="00CE2BE1"/>
    <w:rPr>
      <w:rFonts w:ascii="Calibri" w:hAnsi="Calibri" w:cs="Calibri"/>
      <w:sz w:val="22"/>
      <w:szCs w:val="22"/>
      <w:lang w:val="ru-RU" w:eastAsia="ru-RU"/>
    </w:rPr>
  </w:style>
  <w:style w:type="paragraph" w:styleId="af">
    <w:name w:val="No Spacing"/>
    <w:uiPriority w:val="99"/>
    <w:qFormat/>
    <w:rsid w:val="00CE2BE1"/>
    <w:rPr>
      <w:rFonts w:ascii="Calibri" w:hAnsi="Calibri" w:cs="Calibri"/>
    </w:rPr>
  </w:style>
  <w:style w:type="paragraph" w:styleId="22">
    <w:name w:val="Body Text 2"/>
    <w:basedOn w:val="a"/>
    <w:link w:val="23"/>
    <w:uiPriority w:val="99"/>
    <w:rsid w:val="00CE2BE1"/>
    <w:pPr>
      <w:spacing w:after="120" w:line="480" w:lineRule="auto"/>
    </w:pPr>
    <w:rPr>
      <w:rFonts w:ascii="Calibri" w:hAnsi="Calibri" w:cs="Calibri"/>
      <w:sz w:val="22"/>
      <w:szCs w:val="22"/>
    </w:rPr>
  </w:style>
  <w:style w:type="character" w:customStyle="1" w:styleId="BodyText2Char">
    <w:name w:val="Body Text 2 Char"/>
    <w:basedOn w:val="a0"/>
    <w:uiPriority w:val="99"/>
    <w:locked/>
    <w:rsid w:val="00CE2BE1"/>
    <w:rPr>
      <w:rFonts w:ascii="Calibri" w:hAnsi="Calibri" w:cs="Calibri"/>
    </w:rPr>
  </w:style>
  <w:style w:type="character" w:customStyle="1" w:styleId="23">
    <w:name w:val="Основной текст 2 Знак"/>
    <w:link w:val="22"/>
    <w:uiPriority w:val="99"/>
    <w:locked/>
    <w:rsid w:val="00CE2BE1"/>
    <w:rPr>
      <w:rFonts w:ascii="Calibri" w:hAnsi="Calibri" w:cs="Calibri"/>
      <w:sz w:val="22"/>
      <w:szCs w:val="22"/>
      <w:lang w:val="ru-RU" w:eastAsia="ru-RU"/>
    </w:rPr>
  </w:style>
  <w:style w:type="character" w:styleId="af0">
    <w:name w:val="Hyperlink"/>
    <w:basedOn w:val="a0"/>
    <w:uiPriority w:val="99"/>
    <w:rsid w:val="00CE2BE1"/>
    <w:rPr>
      <w:color w:val="auto"/>
      <w:u w:val="single"/>
    </w:rPr>
  </w:style>
  <w:style w:type="paragraph" w:customStyle="1" w:styleId="12">
    <w:name w:val="Основной текст с отступом.Основной текст 1"/>
    <w:basedOn w:val="a"/>
    <w:uiPriority w:val="99"/>
    <w:rsid w:val="00CE2BE1"/>
    <w:pPr>
      <w:spacing w:line="360" w:lineRule="atLeast"/>
      <w:ind w:firstLine="709"/>
      <w:jc w:val="both"/>
    </w:pPr>
  </w:style>
  <w:style w:type="paragraph" w:customStyle="1" w:styleId="13">
    <w:name w:val="Обычный1"/>
    <w:uiPriority w:val="99"/>
    <w:rsid w:val="00CE2BE1"/>
    <w:rPr>
      <w:sz w:val="28"/>
      <w:szCs w:val="28"/>
    </w:rPr>
  </w:style>
  <w:style w:type="paragraph" w:customStyle="1" w:styleId="af1">
    <w:name w:val="Таблицы (моноширинный)"/>
    <w:basedOn w:val="a"/>
    <w:next w:val="a"/>
    <w:uiPriority w:val="99"/>
    <w:rsid w:val="00CE2BE1"/>
    <w:pPr>
      <w:widowControl w:val="0"/>
      <w:autoSpaceDE w:val="0"/>
      <w:autoSpaceDN w:val="0"/>
      <w:adjustRightInd w:val="0"/>
      <w:jc w:val="both"/>
    </w:pPr>
    <w:rPr>
      <w:rFonts w:ascii="Courier New" w:hAnsi="Courier New" w:cs="Courier New"/>
      <w:sz w:val="20"/>
      <w:szCs w:val="20"/>
    </w:rPr>
  </w:style>
  <w:style w:type="paragraph" w:customStyle="1" w:styleId="text">
    <w:name w:val="text"/>
    <w:basedOn w:val="a"/>
    <w:uiPriority w:val="99"/>
    <w:rsid w:val="00CE2BE1"/>
    <w:pPr>
      <w:spacing w:before="88" w:after="88"/>
      <w:ind w:firstLine="300"/>
      <w:jc w:val="both"/>
    </w:pPr>
    <w:rPr>
      <w:rFonts w:ascii="Arial" w:hAnsi="Arial" w:cs="Arial"/>
      <w:sz w:val="21"/>
      <w:szCs w:val="21"/>
    </w:rPr>
  </w:style>
  <w:style w:type="paragraph" w:customStyle="1" w:styleId="ConsPlusCell">
    <w:name w:val="ConsPlusCell"/>
    <w:uiPriority w:val="99"/>
    <w:rsid w:val="00CE2BE1"/>
    <w:pPr>
      <w:widowControl w:val="0"/>
      <w:autoSpaceDE w:val="0"/>
      <w:autoSpaceDN w:val="0"/>
      <w:adjustRightInd w:val="0"/>
    </w:pPr>
    <w:rPr>
      <w:rFonts w:ascii="Arial" w:hAnsi="Arial" w:cs="Arial"/>
      <w:sz w:val="20"/>
      <w:szCs w:val="20"/>
    </w:rPr>
  </w:style>
  <w:style w:type="character" w:styleId="af2">
    <w:name w:val="Strong"/>
    <w:basedOn w:val="a0"/>
    <w:uiPriority w:val="99"/>
    <w:qFormat/>
    <w:rsid w:val="00CE2BE1"/>
    <w:rPr>
      <w:b/>
      <w:bCs/>
    </w:rPr>
  </w:style>
  <w:style w:type="paragraph" w:styleId="31">
    <w:name w:val="Body Text 3"/>
    <w:basedOn w:val="a"/>
    <w:link w:val="32"/>
    <w:uiPriority w:val="99"/>
    <w:semiHidden/>
    <w:rsid w:val="00CE2BE1"/>
    <w:pPr>
      <w:spacing w:after="120" w:line="276" w:lineRule="auto"/>
    </w:pPr>
    <w:rPr>
      <w:rFonts w:ascii="Calibri" w:hAnsi="Calibri" w:cs="Calibri"/>
      <w:sz w:val="16"/>
      <w:szCs w:val="16"/>
    </w:rPr>
  </w:style>
  <w:style w:type="character" w:customStyle="1" w:styleId="32">
    <w:name w:val="Основной текст 3 Знак"/>
    <w:basedOn w:val="a0"/>
    <w:link w:val="31"/>
    <w:uiPriority w:val="99"/>
    <w:semiHidden/>
    <w:locked/>
    <w:rsid w:val="00CE2BE1"/>
    <w:rPr>
      <w:rFonts w:ascii="Calibri" w:hAnsi="Calibri" w:cs="Calibri"/>
      <w:sz w:val="16"/>
      <w:szCs w:val="16"/>
      <w:lang w:val="ru-RU" w:eastAsia="ru-RU"/>
    </w:rPr>
  </w:style>
  <w:style w:type="paragraph" w:styleId="33">
    <w:name w:val="Body Text Indent 3"/>
    <w:basedOn w:val="a"/>
    <w:link w:val="34"/>
    <w:uiPriority w:val="99"/>
    <w:rsid w:val="00CE2BE1"/>
    <w:pPr>
      <w:spacing w:after="120" w:line="276" w:lineRule="auto"/>
      <w:ind w:left="283"/>
    </w:pPr>
    <w:rPr>
      <w:rFonts w:ascii="Calibri" w:hAnsi="Calibri" w:cs="Calibri"/>
      <w:sz w:val="16"/>
      <w:szCs w:val="16"/>
    </w:rPr>
  </w:style>
  <w:style w:type="character" w:customStyle="1" w:styleId="BodyTextIndent3Char">
    <w:name w:val="Body Text Indent 3 Char"/>
    <w:basedOn w:val="a0"/>
    <w:uiPriority w:val="99"/>
    <w:locked/>
    <w:rsid w:val="00CE2BE1"/>
    <w:rPr>
      <w:rFonts w:ascii="Calibri" w:hAnsi="Calibri" w:cs="Calibri"/>
      <w:sz w:val="16"/>
      <w:szCs w:val="16"/>
    </w:rPr>
  </w:style>
  <w:style w:type="character" w:customStyle="1" w:styleId="34">
    <w:name w:val="Основной текст с отступом 3 Знак"/>
    <w:link w:val="33"/>
    <w:uiPriority w:val="99"/>
    <w:locked/>
    <w:rsid w:val="00CE2BE1"/>
    <w:rPr>
      <w:rFonts w:ascii="Calibri" w:hAnsi="Calibri" w:cs="Calibri"/>
      <w:sz w:val="16"/>
      <w:szCs w:val="16"/>
      <w:lang w:val="ru-RU" w:eastAsia="ru-RU"/>
    </w:rPr>
  </w:style>
  <w:style w:type="paragraph" w:styleId="af3">
    <w:name w:val="Body Text First Indent"/>
    <w:basedOn w:val="a9"/>
    <w:link w:val="af4"/>
    <w:uiPriority w:val="99"/>
    <w:rsid w:val="00CE2BE1"/>
    <w:pPr>
      <w:spacing w:after="120"/>
      <w:ind w:firstLine="210"/>
    </w:pPr>
    <w:rPr>
      <w:sz w:val="24"/>
      <w:szCs w:val="24"/>
    </w:rPr>
  </w:style>
  <w:style w:type="character" w:customStyle="1" w:styleId="af4">
    <w:name w:val="Красная строка Знак"/>
    <w:basedOn w:val="aa"/>
    <w:link w:val="af3"/>
    <w:uiPriority w:val="99"/>
    <w:locked/>
    <w:rsid w:val="00CE2BE1"/>
    <w:rPr>
      <w:sz w:val="24"/>
      <w:szCs w:val="24"/>
      <w:lang w:val="ru-RU" w:eastAsia="ru-RU"/>
    </w:rPr>
  </w:style>
  <w:style w:type="paragraph" w:customStyle="1" w:styleId="af5">
    <w:name w:val="Вертикальный отступ"/>
    <w:basedOn w:val="a"/>
    <w:uiPriority w:val="99"/>
    <w:rsid w:val="00CE2BE1"/>
    <w:pPr>
      <w:jc w:val="center"/>
    </w:pPr>
    <w:rPr>
      <w:lang w:val="en-US"/>
    </w:rPr>
  </w:style>
  <w:style w:type="paragraph" w:customStyle="1" w:styleId="af6">
    <w:name w:val="Знак Знак Знак Знак Знак Знак Знак"/>
    <w:basedOn w:val="a"/>
    <w:uiPriority w:val="99"/>
    <w:rsid w:val="00CE2BE1"/>
    <w:pPr>
      <w:widowControl w:val="0"/>
      <w:adjustRightInd w:val="0"/>
      <w:spacing w:after="160" w:line="240" w:lineRule="exact"/>
      <w:jc w:val="right"/>
    </w:pPr>
    <w:rPr>
      <w:sz w:val="20"/>
      <w:szCs w:val="20"/>
      <w:lang w:val="en-GB" w:eastAsia="en-US"/>
    </w:rPr>
  </w:style>
  <w:style w:type="character" w:customStyle="1" w:styleId="af7">
    <w:name w:val="Основной текст_ Знак"/>
    <w:link w:val="af8"/>
    <w:uiPriority w:val="99"/>
    <w:locked/>
    <w:rsid w:val="00CE2BE1"/>
    <w:rPr>
      <w:rFonts w:ascii="Arial Unicode MS" w:hAnsi="Arial Unicode MS" w:cs="Arial Unicode MS"/>
      <w:color w:val="000000"/>
      <w:sz w:val="27"/>
      <w:szCs w:val="27"/>
      <w:shd w:val="clear" w:color="auto" w:fill="FFFFFF"/>
    </w:rPr>
  </w:style>
  <w:style w:type="paragraph" w:customStyle="1" w:styleId="af8">
    <w:name w:val="Основной текст_"/>
    <w:basedOn w:val="a"/>
    <w:link w:val="af7"/>
    <w:uiPriority w:val="99"/>
    <w:rsid w:val="00CE2BE1"/>
    <w:pPr>
      <w:shd w:val="clear" w:color="auto" w:fill="FFFFFF"/>
      <w:spacing w:before="300" w:after="120" w:line="322" w:lineRule="exact"/>
      <w:jc w:val="both"/>
    </w:pPr>
    <w:rPr>
      <w:rFonts w:ascii="Arial Unicode MS" w:hAnsi="Arial Unicode MS" w:cs="Arial Unicode MS"/>
      <w:color w:val="000000"/>
      <w:sz w:val="27"/>
      <w:szCs w:val="27"/>
      <w:shd w:val="clear" w:color="auto" w:fill="FFFFFF"/>
    </w:rPr>
  </w:style>
  <w:style w:type="paragraph" w:customStyle="1" w:styleId="ConsPlusTitle">
    <w:name w:val="ConsPlusTitle"/>
    <w:uiPriority w:val="99"/>
    <w:rsid w:val="00CE2BE1"/>
    <w:pPr>
      <w:widowControl w:val="0"/>
      <w:suppressAutoHyphens/>
      <w:autoSpaceDE w:val="0"/>
    </w:pPr>
    <w:rPr>
      <w:rFonts w:ascii="Arial" w:hAnsi="Arial" w:cs="Arial"/>
      <w:b/>
      <w:bCs/>
      <w:sz w:val="20"/>
      <w:szCs w:val="20"/>
      <w:lang w:eastAsia="ar-SA"/>
    </w:rPr>
  </w:style>
  <w:style w:type="paragraph" w:styleId="af9">
    <w:name w:val="Normal (Web)"/>
    <w:aliases w:val="Обычный (Web)1,Обычный (веб) Знак1,Обычный (веб) Знак Знак1,Обычный (веб) Знак Знак Знак,Знак Знак1 Знак Знак,Обычный (веб) Знак Знак Знак Знак,Знак Знак Знак Знак Знак,Знак4 Зна,Обычный (веб"/>
    <w:basedOn w:val="a"/>
    <w:link w:val="afa"/>
    <w:uiPriority w:val="99"/>
    <w:rsid w:val="00CE2BE1"/>
    <w:pPr>
      <w:spacing w:before="280" w:after="119"/>
    </w:pPr>
    <w:rPr>
      <w:sz w:val="24"/>
      <w:szCs w:val="24"/>
      <w:lang w:eastAsia="ar-SA"/>
    </w:rPr>
  </w:style>
  <w:style w:type="character" w:customStyle="1" w:styleId="afa">
    <w:name w:val="Обычный (веб) Знак"/>
    <w:aliases w:val="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Знак4 Зна Знак"/>
    <w:link w:val="af9"/>
    <w:uiPriority w:val="99"/>
    <w:locked/>
    <w:rsid w:val="00CE2BE1"/>
    <w:rPr>
      <w:sz w:val="24"/>
      <w:szCs w:val="24"/>
      <w:lang w:eastAsia="ar-SA" w:bidi="ar-SA"/>
    </w:rPr>
  </w:style>
  <w:style w:type="paragraph" w:customStyle="1" w:styleId="14">
    <w:name w:val="Основной текст1"/>
    <w:basedOn w:val="a"/>
    <w:uiPriority w:val="99"/>
    <w:rsid w:val="00CE2BE1"/>
    <w:pPr>
      <w:shd w:val="clear" w:color="auto" w:fill="FFFFFF"/>
      <w:spacing w:before="300" w:line="322" w:lineRule="exact"/>
      <w:ind w:firstLine="660"/>
      <w:jc w:val="both"/>
    </w:pPr>
    <w:rPr>
      <w:lang w:eastAsia="ar-SA"/>
    </w:rPr>
  </w:style>
  <w:style w:type="paragraph" w:customStyle="1" w:styleId="15">
    <w:name w:val="Заголовок №1"/>
    <w:basedOn w:val="a"/>
    <w:uiPriority w:val="99"/>
    <w:rsid w:val="00CE2BE1"/>
    <w:pPr>
      <w:shd w:val="clear" w:color="auto" w:fill="FFFFFF"/>
      <w:spacing w:after="300" w:line="240" w:lineRule="atLeast"/>
    </w:pPr>
    <w:rPr>
      <w:b/>
      <w:bCs/>
      <w:lang w:eastAsia="ar-SA"/>
    </w:rPr>
  </w:style>
  <w:style w:type="paragraph" w:customStyle="1" w:styleId="WW-">
    <w:name w:val="WW-Обычный (веб)"/>
    <w:basedOn w:val="a"/>
    <w:uiPriority w:val="99"/>
    <w:rsid w:val="00CE2BE1"/>
    <w:pPr>
      <w:spacing w:before="280" w:after="119"/>
    </w:pPr>
    <w:rPr>
      <w:sz w:val="24"/>
      <w:szCs w:val="24"/>
      <w:lang w:eastAsia="ar-SA"/>
    </w:rPr>
  </w:style>
  <w:style w:type="paragraph" w:customStyle="1" w:styleId="210">
    <w:name w:val="Основной текст 21"/>
    <w:basedOn w:val="a"/>
    <w:uiPriority w:val="99"/>
    <w:rsid w:val="00CE2BE1"/>
    <w:pPr>
      <w:widowControl w:val="0"/>
      <w:tabs>
        <w:tab w:val="left" w:pos="-1134"/>
      </w:tabs>
      <w:overflowPunct w:val="0"/>
      <w:autoSpaceDE w:val="0"/>
      <w:autoSpaceDN w:val="0"/>
      <w:adjustRightInd w:val="0"/>
      <w:jc w:val="both"/>
      <w:textAlignment w:val="baseline"/>
    </w:pPr>
    <w:rPr>
      <w:sz w:val="24"/>
      <w:szCs w:val="24"/>
    </w:rPr>
  </w:style>
  <w:style w:type="paragraph" w:customStyle="1" w:styleId="Standard">
    <w:name w:val="Standard"/>
    <w:uiPriority w:val="99"/>
    <w:rsid w:val="00CE2BE1"/>
    <w:pPr>
      <w:widowControl w:val="0"/>
      <w:suppressAutoHyphens/>
      <w:autoSpaceDN w:val="0"/>
      <w:textAlignment w:val="baseline"/>
    </w:pPr>
    <w:rPr>
      <w:rFonts w:ascii="Arial" w:hAnsi="Arial" w:cs="Arial"/>
      <w:kern w:val="3"/>
      <w:sz w:val="21"/>
      <w:szCs w:val="21"/>
    </w:rPr>
  </w:style>
  <w:style w:type="paragraph" w:customStyle="1" w:styleId="Default">
    <w:name w:val="Default"/>
    <w:uiPriority w:val="99"/>
    <w:rsid w:val="00CE2BE1"/>
    <w:pPr>
      <w:autoSpaceDE w:val="0"/>
      <w:autoSpaceDN w:val="0"/>
      <w:adjustRightInd w:val="0"/>
    </w:pPr>
    <w:rPr>
      <w:color w:val="000000"/>
      <w:sz w:val="24"/>
      <w:szCs w:val="24"/>
      <w:lang w:eastAsia="en-US"/>
    </w:rPr>
  </w:style>
  <w:style w:type="character" w:customStyle="1" w:styleId="110">
    <w:name w:val="Заголовок 1 Знак1"/>
    <w:uiPriority w:val="99"/>
    <w:rsid w:val="00CE2BE1"/>
    <w:rPr>
      <w:rFonts w:ascii="Times New Roman" w:hAnsi="Times New Roman" w:cs="Times New Roman"/>
      <w:b/>
      <w:bCs/>
      <w:caps/>
      <w:sz w:val="28"/>
      <w:szCs w:val="28"/>
      <w:lang w:val="en-US"/>
    </w:rPr>
  </w:style>
  <w:style w:type="paragraph" w:customStyle="1" w:styleId="afb">
    <w:name w:val="Таблица"/>
    <w:basedOn w:val="a"/>
    <w:uiPriority w:val="99"/>
    <w:rsid w:val="00CE2BE1"/>
    <w:pPr>
      <w:jc w:val="center"/>
    </w:pPr>
    <w:rPr>
      <w:b/>
      <w:bCs/>
    </w:rPr>
  </w:style>
  <w:style w:type="paragraph" w:customStyle="1" w:styleId="afc">
    <w:name w:val="Ст. без интервала"/>
    <w:basedOn w:val="af"/>
    <w:uiPriority w:val="99"/>
    <w:rsid w:val="00CE2BE1"/>
  </w:style>
  <w:style w:type="character" w:customStyle="1" w:styleId="24">
    <w:name w:val="Основной текст 2 Знак Знак Знак"/>
    <w:basedOn w:val="a0"/>
    <w:uiPriority w:val="99"/>
    <w:rsid w:val="00CE2BE1"/>
  </w:style>
  <w:style w:type="paragraph" w:styleId="25">
    <w:name w:val="Body Text Indent 2"/>
    <w:basedOn w:val="a"/>
    <w:link w:val="211"/>
    <w:uiPriority w:val="99"/>
    <w:rsid w:val="00CE2BE1"/>
    <w:pPr>
      <w:tabs>
        <w:tab w:val="left" w:pos="709"/>
      </w:tabs>
      <w:ind w:firstLine="567"/>
      <w:jc w:val="both"/>
    </w:pPr>
    <w:rPr>
      <w:rFonts w:ascii="Times New Roman CYR" w:hAnsi="Times New Roman CYR" w:cs="Times New Roman CYR"/>
    </w:rPr>
  </w:style>
  <w:style w:type="character" w:customStyle="1" w:styleId="BodyTextIndent2Char">
    <w:name w:val="Body Text Indent 2 Char"/>
    <w:basedOn w:val="a0"/>
    <w:uiPriority w:val="99"/>
    <w:locked/>
    <w:rsid w:val="00CE2BE1"/>
    <w:rPr>
      <w:rFonts w:ascii="Calibri" w:hAnsi="Calibri" w:cs="Calibri"/>
    </w:rPr>
  </w:style>
  <w:style w:type="character" w:customStyle="1" w:styleId="211">
    <w:name w:val="Основной текст с отступом 2 Знак1"/>
    <w:link w:val="25"/>
    <w:uiPriority w:val="99"/>
    <w:locked/>
    <w:rsid w:val="00CE2BE1"/>
    <w:rPr>
      <w:rFonts w:ascii="Times New Roman CYR" w:hAnsi="Times New Roman CYR" w:cs="Times New Roman CYR"/>
      <w:sz w:val="28"/>
      <w:szCs w:val="28"/>
    </w:rPr>
  </w:style>
  <w:style w:type="character" w:customStyle="1" w:styleId="26">
    <w:name w:val="Основной текст с отступом 2 Знак"/>
    <w:uiPriority w:val="99"/>
    <w:rsid w:val="00CE2BE1"/>
    <w:rPr>
      <w:sz w:val="22"/>
      <w:szCs w:val="22"/>
    </w:rPr>
  </w:style>
  <w:style w:type="character" w:customStyle="1" w:styleId="16">
    <w:name w:val="Нижний колонтитул Знак1"/>
    <w:uiPriority w:val="99"/>
    <w:rsid w:val="00CE2BE1"/>
    <w:rPr>
      <w:rFonts w:ascii="Times New Roman CYR" w:hAnsi="Times New Roman CYR" w:cs="Times New Roman CYR"/>
      <w:sz w:val="28"/>
      <w:szCs w:val="28"/>
    </w:rPr>
  </w:style>
  <w:style w:type="paragraph" w:customStyle="1" w:styleId="314">
    <w:name w:val="Основной текст с отступом 3 + 14 пт"/>
    <w:aliases w:val="По ширине,Слева:  0 см,Первая строка: ..."/>
    <w:basedOn w:val="a"/>
    <w:next w:val="120"/>
    <w:uiPriority w:val="99"/>
    <w:rsid w:val="00CE2BE1"/>
    <w:pPr>
      <w:spacing w:after="120"/>
      <w:ind w:firstLine="540"/>
      <w:jc w:val="both"/>
    </w:pPr>
  </w:style>
  <w:style w:type="paragraph" w:customStyle="1" w:styleId="120">
    <w:name w:val="Знак1 Знак Знак Знак2"/>
    <w:basedOn w:val="a"/>
    <w:uiPriority w:val="99"/>
    <w:rsid w:val="00CE2BE1"/>
    <w:pPr>
      <w:spacing w:after="160" w:line="240" w:lineRule="exact"/>
    </w:pPr>
    <w:rPr>
      <w:rFonts w:ascii="Verdana" w:hAnsi="Verdana" w:cs="Verdana"/>
      <w:sz w:val="24"/>
      <w:szCs w:val="24"/>
      <w:lang w:val="en-US" w:eastAsia="en-US"/>
    </w:rPr>
  </w:style>
  <w:style w:type="character" w:customStyle="1" w:styleId="212">
    <w:name w:val="Заголовок 2 Знак1"/>
    <w:uiPriority w:val="99"/>
    <w:rsid w:val="00CE2BE1"/>
    <w:rPr>
      <w:rFonts w:ascii="Times New Roman" w:hAnsi="Times New Roman" w:cs="Times New Roman"/>
      <w:b/>
      <w:bCs/>
      <w:kern w:val="24"/>
      <w:sz w:val="28"/>
      <w:szCs w:val="28"/>
    </w:rPr>
  </w:style>
  <w:style w:type="paragraph" w:customStyle="1" w:styleId="afd">
    <w:name w:val="Стандарт"/>
    <w:basedOn w:val="a"/>
    <w:link w:val="afe"/>
    <w:uiPriority w:val="99"/>
    <w:rsid w:val="00CE2BE1"/>
    <w:pPr>
      <w:spacing w:line="360" w:lineRule="auto"/>
    </w:pPr>
    <w:rPr>
      <w:lang w:eastAsia="en-US"/>
    </w:rPr>
  </w:style>
  <w:style w:type="character" w:customStyle="1" w:styleId="afe">
    <w:name w:val="Стандарт Знак"/>
    <w:link w:val="afd"/>
    <w:uiPriority w:val="99"/>
    <w:locked/>
    <w:rsid w:val="00CE2BE1"/>
    <w:rPr>
      <w:rFonts w:eastAsia="Times New Roman"/>
      <w:sz w:val="28"/>
      <w:szCs w:val="28"/>
      <w:lang w:eastAsia="en-US"/>
    </w:rPr>
  </w:style>
  <w:style w:type="character" w:customStyle="1" w:styleId="aff">
    <w:name w:val="Цветовое выделение"/>
    <w:uiPriority w:val="99"/>
    <w:rsid w:val="00CE2BE1"/>
    <w:rPr>
      <w:b/>
      <w:bCs/>
      <w:color w:val="000080"/>
    </w:rPr>
  </w:style>
  <w:style w:type="character" w:customStyle="1" w:styleId="aff0">
    <w:name w:val="Гипертекстовая ссылка"/>
    <w:uiPriority w:val="99"/>
    <w:rsid w:val="00CE2BE1"/>
    <w:rPr>
      <w:b/>
      <w:bCs/>
      <w:color w:val="008000"/>
    </w:rPr>
  </w:style>
  <w:style w:type="paragraph" w:customStyle="1" w:styleId="aff1">
    <w:name w:val="Нормальный (таблица)"/>
    <w:basedOn w:val="a"/>
    <w:next w:val="a"/>
    <w:uiPriority w:val="99"/>
    <w:rsid w:val="00CE2BE1"/>
    <w:pPr>
      <w:widowControl w:val="0"/>
      <w:autoSpaceDE w:val="0"/>
      <w:autoSpaceDN w:val="0"/>
      <w:adjustRightInd w:val="0"/>
      <w:jc w:val="both"/>
    </w:pPr>
    <w:rPr>
      <w:rFonts w:ascii="Arial" w:hAnsi="Arial" w:cs="Arial"/>
      <w:sz w:val="24"/>
      <w:szCs w:val="24"/>
    </w:rPr>
  </w:style>
  <w:style w:type="paragraph" w:customStyle="1" w:styleId="aff2">
    <w:name w:val="Прижатый влево"/>
    <w:basedOn w:val="a"/>
    <w:next w:val="a"/>
    <w:uiPriority w:val="99"/>
    <w:rsid w:val="00CE2BE1"/>
    <w:pPr>
      <w:widowControl w:val="0"/>
      <w:autoSpaceDE w:val="0"/>
      <w:autoSpaceDN w:val="0"/>
      <w:adjustRightInd w:val="0"/>
    </w:pPr>
    <w:rPr>
      <w:rFonts w:ascii="Arial" w:hAnsi="Arial" w:cs="Arial"/>
      <w:sz w:val="24"/>
      <w:szCs w:val="24"/>
    </w:rPr>
  </w:style>
  <w:style w:type="character" w:customStyle="1" w:styleId="aff3">
    <w:name w:val="Подзаголовок Знак"/>
    <w:link w:val="aff4"/>
    <w:uiPriority w:val="99"/>
    <w:locked/>
    <w:rsid w:val="00CE2BE1"/>
    <w:rPr>
      <w:b/>
      <w:bCs/>
      <w:kern w:val="24"/>
      <w:sz w:val="28"/>
      <w:szCs w:val="28"/>
    </w:rPr>
  </w:style>
  <w:style w:type="paragraph" w:styleId="aff4">
    <w:name w:val="Subtitle"/>
    <w:basedOn w:val="a"/>
    <w:link w:val="aff3"/>
    <w:uiPriority w:val="99"/>
    <w:qFormat/>
    <w:rsid w:val="00CE2BE1"/>
    <w:pPr>
      <w:jc w:val="center"/>
    </w:pPr>
    <w:rPr>
      <w:b/>
      <w:bCs/>
      <w:kern w:val="24"/>
    </w:rPr>
  </w:style>
  <w:style w:type="character" w:customStyle="1" w:styleId="SubtitleChar1">
    <w:name w:val="Subtitle Char1"/>
    <w:basedOn w:val="a0"/>
    <w:uiPriority w:val="99"/>
    <w:locked/>
    <w:rsid w:val="008E035B"/>
    <w:rPr>
      <w:rFonts w:ascii="Cambria" w:hAnsi="Cambria" w:cs="Cambria"/>
      <w:sz w:val="24"/>
      <w:szCs w:val="24"/>
    </w:rPr>
  </w:style>
  <w:style w:type="character" w:customStyle="1" w:styleId="17">
    <w:name w:val="Подзаголовок Знак1"/>
    <w:uiPriority w:val="99"/>
    <w:rsid w:val="00CE2BE1"/>
    <w:rPr>
      <w:rFonts w:ascii="Cambria" w:hAnsi="Cambria" w:cs="Cambria"/>
      <w:sz w:val="24"/>
      <w:szCs w:val="24"/>
    </w:rPr>
  </w:style>
  <w:style w:type="paragraph" w:customStyle="1" w:styleId="18">
    <w:name w:val="Заголовок1"/>
    <w:aliases w:val="Название3,Знак"/>
    <w:basedOn w:val="a"/>
    <w:link w:val="aff5"/>
    <w:uiPriority w:val="99"/>
    <w:rsid w:val="00CE2BE1"/>
    <w:pPr>
      <w:jc w:val="center"/>
    </w:pPr>
    <w:rPr>
      <w:b/>
      <w:bCs/>
    </w:rPr>
  </w:style>
  <w:style w:type="character" w:customStyle="1" w:styleId="aff5">
    <w:name w:val="Заголовок Знак"/>
    <w:aliases w:val="Название3 Знак,Знак Знак"/>
    <w:link w:val="18"/>
    <w:uiPriority w:val="99"/>
    <w:locked/>
    <w:rsid w:val="00CE2BE1"/>
    <w:rPr>
      <w:b/>
      <w:bCs/>
      <w:sz w:val="28"/>
      <w:szCs w:val="28"/>
    </w:rPr>
  </w:style>
  <w:style w:type="character" w:customStyle="1" w:styleId="FontStyle47">
    <w:name w:val="Font Style47"/>
    <w:uiPriority w:val="99"/>
    <w:rsid w:val="00CE2BE1"/>
    <w:rPr>
      <w:rFonts w:ascii="Times New Roman" w:hAnsi="Times New Roman" w:cs="Times New Roman"/>
      <w:sz w:val="22"/>
      <w:szCs w:val="22"/>
    </w:rPr>
  </w:style>
  <w:style w:type="paragraph" w:customStyle="1" w:styleId="ConsNormal">
    <w:name w:val="ConsNormal"/>
    <w:uiPriority w:val="99"/>
    <w:rsid w:val="00CE2BE1"/>
    <w:pPr>
      <w:widowControl w:val="0"/>
      <w:suppressAutoHyphens/>
      <w:ind w:firstLine="720"/>
    </w:pPr>
    <w:rPr>
      <w:rFonts w:ascii="Arial" w:hAnsi="Arial" w:cs="Arial"/>
      <w:sz w:val="20"/>
      <w:szCs w:val="20"/>
      <w:lang w:eastAsia="ar-SA"/>
    </w:rPr>
  </w:style>
  <w:style w:type="paragraph" w:customStyle="1" w:styleId="Style1">
    <w:name w:val="Style1"/>
    <w:basedOn w:val="a"/>
    <w:uiPriority w:val="99"/>
    <w:rsid w:val="00CE2BE1"/>
    <w:pPr>
      <w:widowControl w:val="0"/>
      <w:autoSpaceDE w:val="0"/>
      <w:autoSpaceDN w:val="0"/>
      <w:adjustRightInd w:val="0"/>
    </w:pPr>
    <w:rPr>
      <w:sz w:val="24"/>
      <w:szCs w:val="24"/>
    </w:rPr>
  </w:style>
  <w:style w:type="character" w:styleId="aff6">
    <w:name w:val="page number"/>
    <w:basedOn w:val="a0"/>
    <w:uiPriority w:val="99"/>
    <w:rsid w:val="00CE2BE1"/>
  </w:style>
  <w:style w:type="paragraph" w:customStyle="1" w:styleId="ListParagraph1">
    <w:name w:val="List Paragraph1"/>
    <w:basedOn w:val="a"/>
    <w:uiPriority w:val="99"/>
    <w:rsid w:val="00CE2BE1"/>
    <w:pPr>
      <w:spacing w:after="200" w:line="276" w:lineRule="auto"/>
      <w:ind w:left="720"/>
    </w:pPr>
    <w:rPr>
      <w:rFonts w:ascii="Calibri" w:hAnsi="Calibri" w:cs="Calibri"/>
      <w:sz w:val="22"/>
      <w:szCs w:val="22"/>
      <w:lang w:eastAsia="ar-SA"/>
    </w:rPr>
  </w:style>
  <w:style w:type="paragraph" w:customStyle="1" w:styleId="220">
    <w:name w:val="Основной текст 22"/>
    <w:basedOn w:val="a"/>
    <w:uiPriority w:val="99"/>
    <w:rsid w:val="00CE2BE1"/>
    <w:pPr>
      <w:suppressAutoHyphens/>
      <w:spacing w:after="120" w:line="480" w:lineRule="auto"/>
    </w:pPr>
    <w:rPr>
      <w:sz w:val="24"/>
      <w:szCs w:val="24"/>
      <w:lang w:eastAsia="ar-SA"/>
    </w:rPr>
  </w:style>
  <w:style w:type="character" w:customStyle="1" w:styleId="19">
    <w:name w:val="Знак Знак1"/>
    <w:uiPriority w:val="99"/>
    <w:rsid w:val="00CE2BE1"/>
    <w:rPr>
      <w:rFonts w:ascii="Arial" w:hAnsi="Arial" w:cs="Arial"/>
      <w:b/>
      <w:bCs/>
      <w:i/>
      <w:iCs/>
      <w:sz w:val="28"/>
      <w:szCs w:val="28"/>
      <w:lang w:val="ru-RU" w:eastAsia="ar-SA" w:bidi="ar-SA"/>
    </w:rPr>
  </w:style>
  <w:style w:type="paragraph" w:customStyle="1" w:styleId="formattexttopleveltext">
    <w:name w:val="formattext topleveltext"/>
    <w:basedOn w:val="a"/>
    <w:uiPriority w:val="99"/>
    <w:rsid w:val="00CE2BE1"/>
    <w:pPr>
      <w:spacing w:before="100" w:beforeAutospacing="1" w:after="100" w:afterAutospacing="1"/>
    </w:pPr>
    <w:rPr>
      <w:sz w:val="24"/>
      <w:szCs w:val="24"/>
    </w:rPr>
  </w:style>
  <w:style w:type="paragraph" w:customStyle="1" w:styleId="NoSpacing1">
    <w:name w:val="No Spacing1"/>
    <w:link w:val="NoSpacingChar"/>
    <w:uiPriority w:val="99"/>
    <w:rsid w:val="00CE2BE1"/>
    <w:pPr>
      <w:suppressAutoHyphens/>
    </w:pPr>
    <w:rPr>
      <w:sz w:val="24"/>
      <w:szCs w:val="24"/>
      <w:lang w:eastAsia="ar-SA"/>
    </w:rPr>
  </w:style>
  <w:style w:type="character" w:customStyle="1" w:styleId="NoSpacingChar">
    <w:name w:val="No Spacing Char"/>
    <w:link w:val="NoSpacing1"/>
    <w:uiPriority w:val="99"/>
    <w:locked/>
    <w:rsid w:val="00CE2BE1"/>
    <w:rPr>
      <w:sz w:val="24"/>
      <w:szCs w:val="24"/>
      <w:lang w:eastAsia="ar-SA" w:bidi="ar-SA"/>
    </w:rPr>
  </w:style>
  <w:style w:type="character" w:customStyle="1" w:styleId="ConsPlusCell0">
    <w:name w:val="ConsPlusCell Знак"/>
    <w:uiPriority w:val="99"/>
    <w:rsid w:val="00CE2BE1"/>
    <w:rPr>
      <w:rFonts w:ascii="Arial" w:hAnsi="Arial" w:cs="Arial"/>
      <w:lang w:val="ru-RU" w:eastAsia="ar-SA" w:bidi="ar-SA"/>
    </w:rPr>
  </w:style>
  <w:style w:type="character" w:customStyle="1" w:styleId="apple-converted-space">
    <w:name w:val="apple-converted-space"/>
    <w:basedOn w:val="a0"/>
    <w:uiPriority w:val="99"/>
    <w:rsid w:val="00CE2BE1"/>
  </w:style>
  <w:style w:type="paragraph" w:customStyle="1" w:styleId="ConsPlusDocList">
    <w:name w:val="ConsPlusDocList"/>
    <w:next w:val="a"/>
    <w:uiPriority w:val="99"/>
    <w:rsid w:val="00CE2BE1"/>
    <w:pPr>
      <w:widowControl w:val="0"/>
      <w:suppressAutoHyphens/>
      <w:autoSpaceDE w:val="0"/>
    </w:pPr>
    <w:rPr>
      <w:rFonts w:ascii="Arial" w:hAnsi="Arial" w:cs="Arial"/>
      <w:sz w:val="20"/>
      <w:szCs w:val="20"/>
      <w:lang w:eastAsia="hi-IN" w:bidi="hi-IN"/>
    </w:rPr>
  </w:style>
  <w:style w:type="paragraph" w:customStyle="1" w:styleId="320">
    <w:name w:val="Основной текст с отступом 32"/>
    <w:basedOn w:val="a"/>
    <w:uiPriority w:val="99"/>
    <w:rsid w:val="00CE2BE1"/>
    <w:pPr>
      <w:suppressAutoHyphens/>
      <w:ind w:firstLine="741"/>
      <w:jc w:val="both"/>
    </w:pPr>
    <w:rPr>
      <w:lang w:eastAsia="ar-SA"/>
    </w:rPr>
  </w:style>
  <w:style w:type="paragraph" w:customStyle="1" w:styleId="1a">
    <w:name w:val="Знак Знак Знак Знак Знак Знак Знак1"/>
    <w:basedOn w:val="a"/>
    <w:uiPriority w:val="99"/>
    <w:rsid w:val="00CE2BE1"/>
    <w:pPr>
      <w:widowControl w:val="0"/>
      <w:adjustRightInd w:val="0"/>
      <w:spacing w:after="160" w:line="240" w:lineRule="exact"/>
      <w:jc w:val="right"/>
    </w:pPr>
    <w:rPr>
      <w:sz w:val="20"/>
      <w:szCs w:val="20"/>
      <w:lang w:val="en-GB" w:eastAsia="en-US"/>
    </w:rPr>
  </w:style>
  <w:style w:type="paragraph" w:customStyle="1" w:styleId="1b">
    <w:name w:val="Абзац списка1"/>
    <w:basedOn w:val="a"/>
    <w:uiPriority w:val="99"/>
    <w:rsid w:val="00CE2BE1"/>
    <w:pPr>
      <w:spacing w:after="200" w:line="276" w:lineRule="auto"/>
      <w:ind w:left="720"/>
    </w:pPr>
    <w:rPr>
      <w:rFonts w:ascii="Calibri" w:hAnsi="Calibri" w:cs="Calibri"/>
      <w:sz w:val="22"/>
      <w:szCs w:val="22"/>
      <w:lang w:eastAsia="en-US"/>
    </w:rPr>
  </w:style>
  <w:style w:type="character" w:customStyle="1" w:styleId="41">
    <w:name w:val="Знак Знак4"/>
    <w:uiPriority w:val="99"/>
    <w:locked/>
    <w:rsid w:val="00CE2BE1"/>
    <w:rPr>
      <w:rFonts w:ascii="Times New Roman" w:hAnsi="Times New Roman" w:cs="Times New Roman"/>
      <w:b/>
      <w:bCs/>
      <w:kern w:val="36"/>
      <w:sz w:val="48"/>
      <w:szCs w:val="48"/>
      <w:lang w:eastAsia="ru-RU"/>
    </w:rPr>
  </w:style>
  <w:style w:type="paragraph" w:customStyle="1" w:styleId="1c">
    <w:name w:val="Знак Знак Знак1 Знак"/>
    <w:basedOn w:val="a"/>
    <w:uiPriority w:val="99"/>
    <w:rsid w:val="00CE2BE1"/>
    <w:pPr>
      <w:widowControl w:val="0"/>
      <w:adjustRightInd w:val="0"/>
      <w:spacing w:after="160" w:line="240" w:lineRule="exact"/>
      <w:jc w:val="right"/>
    </w:pPr>
    <w:rPr>
      <w:lang w:val="en-GB" w:eastAsia="en-US"/>
    </w:rPr>
  </w:style>
  <w:style w:type="paragraph" w:styleId="27">
    <w:name w:val="List Bullet 2"/>
    <w:basedOn w:val="a"/>
    <w:autoRedefine/>
    <w:uiPriority w:val="99"/>
    <w:rsid w:val="00CE2BE1"/>
    <w:pPr>
      <w:ind w:firstLine="709"/>
      <w:jc w:val="both"/>
    </w:pPr>
  </w:style>
  <w:style w:type="character" w:customStyle="1" w:styleId="FontStyle24">
    <w:name w:val="Font Style24"/>
    <w:uiPriority w:val="99"/>
    <w:rsid w:val="00CE2BE1"/>
    <w:rPr>
      <w:rFonts w:ascii="Times New Roman" w:hAnsi="Times New Roman" w:cs="Times New Roman"/>
      <w:sz w:val="26"/>
      <w:szCs w:val="26"/>
    </w:rPr>
  </w:style>
  <w:style w:type="paragraph" w:customStyle="1" w:styleId="5">
    <w:name w:val="Основной текст5"/>
    <w:basedOn w:val="a"/>
    <w:uiPriority w:val="99"/>
    <w:rsid w:val="00CE2BE1"/>
    <w:pPr>
      <w:widowControl w:val="0"/>
      <w:shd w:val="clear" w:color="auto" w:fill="FFFFFF"/>
      <w:spacing w:before="60" w:after="360" w:line="240" w:lineRule="atLeast"/>
      <w:jc w:val="both"/>
    </w:pPr>
    <w:rPr>
      <w:spacing w:val="2"/>
      <w:sz w:val="25"/>
      <w:szCs w:val="25"/>
    </w:rPr>
  </w:style>
  <w:style w:type="character" w:customStyle="1" w:styleId="28">
    <w:name w:val="Основной текст2"/>
    <w:uiPriority w:val="99"/>
    <w:rsid w:val="00CE2BE1"/>
    <w:rPr>
      <w:rFonts w:ascii="Times New Roman" w:hAnsi="Times New Roman" w:cs="Times New Roman"/>
      <w:color w:val="000000"/>
      <w:spacing w:val="2"/>
      <w:w w:val="100"/>
      <w:position w:val="0"/>
      <w:sz w:val="25"/>
      <w:szCs w:val="25"/>
      <w:u w:val="none"/>
      <w:lang w:val="ru-RU"/>
    </w:rPr>
  </w:style>
  <w:style w:type="character" w:customStyle="1" w:styleId="9pt">
    <w:name w:val="Основной текст + 9 pt"/>
    <w:aliases w:val="Интервал 0 pt"/>
    <w:uiPriority w:val="99"/>
    <w:rsid w:val="00CE2BE1"/>
    <w:rPr>
      <w:rFonts w:ascii="Times New Roman" w:hAnsi="Times New Roman" w:cs="Times New Roman"/>
      <w:color w:val="000000"/>
      <w:w w:val="100"/>
      <w:position w:val="0"/>
      <w:sz w:val="18"/>
      <w:szCs w:val="18"/>
      <w:u w:val="none"/>
      <w:lang w:val="ru-RU"/>
    </w:rPr>
  </w:style>
  <w:style w:type="character" w:customStyle="1" w:styleId="42">
    <w:name w:val="Основной текст (4)_"/>
    <w:link w:val="43"/>
    <w:uiPriority w:val="99"/>
    <w:locked/>
    <w:rsid w:val="00CE2BE1"/>
    <w:rPr>
      <w:b/>
      <w:bCs/>
      <w:sz w:val="26"/>
      <w:szCs w:val="26"/>
      <w:shd w:val="clear" w:color="auto" w:fill="FFFFFF"/>
    </w:rPr>
  </w:style>
  <w:style w:type="paragraph" w:customStyle="1" w:styleId="43">
    <w:name w:val="Основной текст (4)"/>
    <w:basedOn w:val="a"/>
    <w:link w:val="42"/>
    <w:uiPriority w:val="99"/>
    <w:rsid w:val="00CE2BE1"/>
    <w:pPr>
      <w:widowControl w:val="0"/>
      <w:shd w:val="clear" w:color="auto" w:fill="FFFFFF"/>
      <w:spacing w:before="660" w:after="120" w:line="240" w:lineRule="atLeast"/>
      <w:ind w:hanging="540"/>
      <w:jc w:val="both"/>
    </w:pPr>
    <w:rPr>
      <w:b/>
      <w:bCs/>
      <w:sz w:val="26"/>
      <w:szCs w:val="26"/>
      <w:shd w:val="clear" w:color="auto" w:fill="FFFFFF"/>
    </w:rPr>
  </w:style>
  <w:style w:type="character" w:customStyle="1" w:styleId="FontStyle27">
    <w:name w:val="Font Style27"/>
    <w:uiPriority w:val="99"/>
    <w:rsid w:val="00CE2BE1"/>
    <w:rPr>
      <w:rFonts w:ascii="Times New Roman" w:hAnsi="Times New Roman" w:cs="Times New Roman"/>
      <w:sz w:val="16"/>
      <w:szCs w:val="16"/>
    </w:rPr>
  </w:style>
  <w:style w:type="paragraph" w:customStyle="1" w:styleId="Style5">
    <w:name w:val="Style5"/>
    <w:basedOn w:val="a"/>
    <w:uiPriority w:val="99"/>
    <w:rsid w:val="00CE2BE1"/>
    <w:pPr>
      <w:widowControl w:val="0"/>
      <w:autoSpaceDE w:val="0"/>
      <w:autoSpaceDN w:val="0"/>
      <w:adjustRightInd w:val="0"/>
      <w:spacing w:line="317" w:lineRule="exact"/>
    </w:pPr>
    <w:rPr>
      <w:sz w:val="24"/>
      <w:szCs w:val="24"/>
    </w:rPr>
  </w:style>
  <w:style w:type="character" w:customStyle="1" w:styleId="9pt1">
    <w:name w:val="Основной текст + 9 pt1"/>
    <w:aliases w:val="Полужирный,Интервал 0 pt2"/>
    <w:uiPriority w:val="99"/>
    <w:rsid w:val="00CE2BE1"/>
    <w:rPr>
      <w:rFonts w:ascii="Times New Roman" w:hAnsi="Times New Roman" w:cs="Times New Roman"/>
      <w:b/>
      <w:bCs/>
      <w:color w:val="000000"/>
      <w:spacing w:val="-2"/>
      <w:w w:val="100"/>
      <w:position w:val="0"/>
      <w:sz w:val="18"/>
      <w:szCs w:val="18"/>
      <w:u w:val="none"/>
      <w:lang w:val="ru-RU"/>
    </w:rPr>
  </w:style>
  <w:style w:type="character" w:customStyle="1" w:styleId="221">
    <w:name w:val="Заголовок №2 (2)_"/>
    <w:link w:val="222"/>
    <w:uiPriority w:val="99"/>
    <w:locked/>
    <w:rsid w:val="00CE2BE1"/>
    <w:rPr>
      <w:spacing w:val="1"/>
      <w:sz w:val="26"/>
      <w:szCs w:val="26"/>
      <w:shd w:val="clear" w:color="auto" w:fill="FFFFFF"/>
    </w:rPr>
  </w:style>
  <w:style w:type="paragraph" w:customStyle="1" w:styleId="222">
    <w:name w:val="Заголовок №2 (2)"/>
    <w:basedOn w:val="a"/>
    <w:link w:val="221"/>
    <w:uiPriority w:val="99"/>
    <w:rsid w:val="00CE2BE1"/>
    <w:pPr>
      <w:widowControl w:val="0"/>
      <w:shd w:val="clear" w:color="auto" w:fill="FFFFFF"/>
      <w:spacing w:before="60" w:after="60" w:line="240" w:lineRule="atLeast"/>
      <w:outlineLvl w:val="1"/>
    </w:pPr>
    <w:rPr>
      <w:spacing w:val="1"/>
      <w:sz w:val="26"/>
      <w:szCs w:val="26"/>
      <w:shd w:val="clear" w:color="auto" w:fill="FFFFFF"/>
    </w:rPr>
  </w:style>
  <w:style w:type="character" w:customStyle="1" w:styleId="FontStyle26">
    <w:name w:val="Font Style26"/>
    <w:uiPriority w:val="99"/>
    <w:rsid w:val="00CE2BE1"/>
    <w:rPr>
      <w:rFonts w:ascii="Times New Roman" w:hAnsi="Times New Roman" w:cs="Times New Roman"/>
      <w:b/>
      <w:bCs/>
      <w:sz w:val="20"/>
      <w:szCs w:val="20"/>
    </w:rPr>
  </w:style>
  <w:style w:type="paragraph" w:customStyle="1" w:styleId="Style6">
    <w:name w:val="Style6"/>
    <w:basedOn w:val="a"/>
    <w:uiPriority w:val="99"/>
    <w:rsid w:val="00CE2BE1"/>
    <w:pPr>
      <w:widowControl w:val="0"/>
      <w:autoSpaceDE w:val="0"/>
      <w:autoSpaceDN w:val="0"/>
      <w:adjustRightInd w:val="0"/>
      <w:spacing w:line="240" w:lineRule="exact"/>
      <w:jc w:val="center"/>
    </w:pPr>
    <w:rPr>
      <w:sz w:val="24"/>
      <w:szCs w:val="24"/>
    </w:rPr>
  </w:style>
  <w:style w:type="character" w:customStyle="1" w:styleId="FontStyle38">
    <w:name w:val="Font Style38"/>
    <w:uiPriority w:val="99"/>
    <w:rsid w:val="00CE2BE1"/>
    <w:rPr>
      <w:rFonts w:ascii="Times New Roman" w:hAnsi="Times New Roman" w:cs="Times New Roman"/>
      <w:sz w:val="18"/>
      <w:szCs w:val="18"/>
    </w:rPr>
  </w:style>
  <w:style w:type="paragraph" w:customStyle="1" w:styleId="Style2">
    <w:name w:val="Style2"/>
    <w:basedOn w:val="a"/>
    <w:uiPriority w:val="99"/>
    <w:rsid w:val="00CE2BE1"/>
    <w:pPr>
      <w:widowControl w:val="0"/>
      <w:autoSpaceDE w:val="0"/>
      <w:autoSpaceDN w:val="0"/>
      <w:adjustRightInd w:val="0"/>
    </w:pPr>
    <w:rPr>
      <w:sz w:val="24"/>
      <w:szCs w:val="24"/>
    </w:rPr>
  </w:style>
  <w:style w:type="paragraph" w:customStyle="1" w:styleId="Style20">
    <w:name w:val="Style20"/>
    <w:basedOn w:val="a"/>
    <w:uiPriority w:val="99"/>
    <w:rsid w:val="00CE2BE1"/>
    <w:pPr>
      <w:widowControl w:val="0"/>
      <w:autoSpaceDE w:val="0"/>
      <w:autoSpaceDN w:val="0"/>
      <w:adjustRightInd w:val="0"/>
      <w:spacing w:line="197" w:lineRule="exact"/>
    </w:pPr>
    <w:rPr>
      <w:sz w:val="24"/>
      <w:szCs w:val="24"/>
    </w:rPr>
  </w:style>
  <w:style w:type="paragraph" w:customStyle="1" w:styleId="Style11">
    <w:name w:val="Style11"/>
    <w:basedOn w:val="a"/>
    <w:uiPriority w:val="99"/>
    <w:rsid w:val="00CE2BE1"/>
    <w:pPr>
      <w:widowControl w:val="0"/>
      <w:autoSpaceDE w:val="0"/>
      <w:autoSpaceDN w:val="0"/>
      <w:adjustRightInd w:val="0"/>
    </w:pPr>
    <w:rPr>
      <w:sz w:val="24"/>
      <w:szCs w:val="24"/>
    </w:rPr>
  </w:style>
  <w:style w:type="character" w:customStyle="1" w:styleId="FontStyle33">
    <w:name w:val="Font Style33"/>
    <w:uiPriority w:val="99"/>
    <w:rsid w:val="00CE2BE1"/>
    <w:rPr>
      <w:rFonts w:ascii="Times New Roman" w:hAnsi="Times New Roman" w:cs="Times New Roman"/>
      <w:spacing w:val="10"/>
      <w:sz w:val="14"/>
      <w:szCs w:val="14"/>
    </w:rPr>
  </w:style>
  <w:style w:type="paragraph" w:styleId="HTML">
    <w:name w:val="HTML Preformatted"/>
    <w:basedOn w:val="a"/>
    <w:link w:val="HTML0"/>
    <w:uiPriority w:val="99"/>
    <w:rsid w:val="00CE2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locked/>
    <w:rsid w:val="00CE2BE1"/>
    <w:rPr>
      <w:rFonts w:ascii="Courier New" w:hAnsi="Courier New" w:cs="Courier New"/>
      <w:lang w:val="ru-RU" w:eastAsia="ru-RU"/>
    </w:rPr>
  </w:style>
  <w:style w:type="paragraph" w:customStyle="1" w:styleId="Style4">
    <w:name w:val="Style4"/>
    <w:basedOn w:val="a"/>
    <w:uiPriority w:val="99"/>
    <w:rsid w:val="00CE2BE1"/>
    <w:pPr>
      <w:widowControl w:val="0"/>
      <w:autoSpaceDE w:val="0"/>
      <w:autoSpaceDN w:val="0"/>
      <w:adjustRightInd w:val="0"/>
      <w:spacing w:line="427" w:lineRule="exact"/>
      <w:ind w:firstLine="696"/>
      <w:jc w:val="both"/>
    </w:pPr>
    <w:rPr>
      <w:sz w:val="24"/>
      <w:szCs w:val="24"/>
    </w:rPr>
  </w:style>
  <w:style w:type="paragraph" w:customStyle="1" w:styleId="Style15">
    <w:name w:val="Style15"/>
    <w:basedOn w:val="a"/>
    <w:uiPriority w:val="99"/>
    <w:rsid w:val="00CE2BE1"/>
    <w:pPr>
      <w:widowControl w:val="0"/>
      <w:autoSpaceDE w:val="0"/>
      <w:autoSpaceDN w:val="0"/>
      <w:adjustRightInd w:val="0"/>
      <w:spacing w:line="427" w:lineRule="exact"/>
      <w:ind w:firstLine="701"/>
      <w:jc w:val="both"/>
    </w:pPr>
    <w:rPr>
      <w:sz w:val="24"/>
      <w:szCs w:val="24"/>
    </w:rPr>
  </w:style>
  <w:style w:type="character" w:customStyle="1" w:styleId="35">
    <w:name w:val="Основной текст (3)_"/>
    <w:link w:val="36"/>
    <w:uiPriority w:val="99"/>
    <w:locked/>
    <w:rsid w:val="00CE2BE1"/>
    <w:rPr>
      <w:b/>
      <w:bCs/>
      <w:spacing w:val="-3"/>
      <w:sz w:val="28"/>
      <w:szCs w:val="28"/>
      <w:shd w:val="clear" w:color="auto" w:fill="FFFFFF"/>
    </w:rPr>
  </w:style>
  <w:style w:type="paragraph" w:customStyle="1" w:styleId="36">
    <w:name w:val="Основной текст (3)"/>
    <w:basedOn w:val="a"/>
    <w:link w:val="35"/>
    <w:uiPriority w:val="99"/>
    <w:rsid w:val="00CE2BE1"/>
    <w:pPr>
      <w:widowControl w:val="0"/>
      <w:shd w:val="clear" w:color="auto" w:fill="FFFFFF"/>
      <w:spacing w:before="6060" w:after="4800" w:line="341" w:lineRule="exact"/>
    </w:pPr>
    <w:rPr>
      <w:b/>
      <w:bCs/>
      <w:spacing w:val="-3"/>
      <w:shd w:val="clear" w:color="auto" w:fill="FFFFFF"/>
    </w:rPr>
  </w:style>
  <w:style w:type="character" w:customStyle="1" w:styleId="44">
    <w:name w:val="Заголовок №4_"/>
    <w:link w:val="45"/>
    <w:uiPriority w:val="99"/>
    <w:locked/>
    <w:rsid w:val="00CE2BE1"/>
    <w:rPr>
      <w:b/>
      <w:bCs/>
      <w:sz w:val="26"/>
      <w:szCs w:val="26"/>
      <w:shd w:val="clear" w:color="auto" w:fill="FFFFFF"/>
    </w:rPr>
  </w:style>
  <w:style w:type="paragraph" w:customStyle="1" w:styleId="45">
    <w:name w:val="Заголовок №4"/>
    <w:basedOn w:val="a"/>
    <w:link w:val="44"/>
    <w:uiPriority w:val="99"/>
    <w:rsid w:val="00CE2BE1"/>
    <w:pPr>
      <w:widowControl w:val="0"/>
      <w:shd w:val="clear" w:color="auto" w:fill="FFFFFF"/>
      <w:spacing w:before="360" w:after="540" w:line="240" w:lineRule="atLeast"/>
      <w:outlineLvl w:val="3"/>
    </w:pPr>
    <w:rPr>
      <w:b/>
      <w:bCs/>
      <w:sz w:val="26"/>
      <w:szCs w:val="26"/>
      <w:shd w:val="clear" w:color="auto" w:fill="FFFFFF"/>
    </w:rPr>
  </w:style>
  <w:style w:type="paragraph" w:customStyle="1" w:styleId="Style3">
    <w:name w:val="Style3"/>
    <w:basedOn w:val="a"/>
    <w:uiPriority w:val="99"/>
    <w:rsid w:val="00CE2BE1"/>
    <w:pPr>
      <w:widowControl w:val="0"/>
      <w:autoSpaceDE w:val="0"/>
      <w:autoSpaceDN w:val="0"/>
      <w:adjustRightInd w:val="0"/>
    </w:pPr>
    <w:rPr>
      <w:sz w:val="24"/>
      <w:szCs w:val="24"/>
    </w:rPr>
  </w:style>
  <w:style w:type="paragraph" w:customStyle="1" w:styleId="Style7">
    <w:name w:val="Style7"/>
    <w:basedOn w:val="a"/>
    <w:uiPriority w:val="99"/>
    <w:rsid w:val="00CE2BE1"/>
    <w:pPr>
      <w:widowControl w:val="0"/>
      <w:autoSpaceDE w:val="0"/>
      <w:autoSpaceDN w:val="0"/>
      <w:adjustRightInd w:val="0"/>
      <w:spacing w:line="197" w:lineRule="exact"/>
      <w:jc w:val="center"/>
    </w:pPr>
    <w:rPr>
      <w:sz w:val="24"/>
      <w:szCs w:val="24"/>
    </w:rPr>
  </w:style>
  <w:style w:type="character" w:customStyle="1" w:styleId="FontStyle31">
    <w:name w:val="Font Style31"/>
    <w:uiPriority w:val="99"/>
    <w:rsid w:val="00CE2BE1"/>
    <w:rPr>
      <w:rFonts w:ascii="Times New Roman" w:hAnsi="Times New Roman" w:cs="Times New Roman"/>
      <w:i/>
      <w:iCs/>
      <w:sz w:val="16"/>
      <w:szCs w:val="16"/>
    </w:rPr>
  </w:style>
  <w:style w:type="character" w:customStyle="1" w:styleId="FontStyle32">
    <w:name w:val="Font Style32"/>
    <w:uiPriority w:val="99"/>
    <w:rsid w:val="00CE2BE1"/>
    <w:rPr>
      <w:rFonts w:ascii="Times New Roman" w:hAnsi="Times New Roman" w:cs="Times New Roman"/>
      <w:sz w:val="20"/>
      <w:szCs w:val="20"/>
    </w:rPr>
  </w:style>
  <w:style w:type="paragraph" w:customStyle="1" w:styleId="Style22">
    <w:name w:val="Style22"/>
    <w:basedOn w:val="a"/>
    <w:uiPriority w:val="99"/>
    <w:rsid w:val="00CE2BE1"/>
    <w:pPr>
      <w:widowControl w:val="0"/>
      <w:autoSpaceDE w:val="0"/>
      <w:autoSpaceDN w:val="0"/>
      <w:adjustRightInd w:val="0"/>
      <w:spacing w:line="240" w:lineRule="exact"/>
    </w:pPr>
    <w:rPr>
      <w:sz w:val="24"/>
      <w:szCs w:val="24"/>
    </w:rPr>
  </w:style>
  <w:style w:type="paragraph" w:customStyle="1" w:styleId="Style8">
    <w:name w:val="Style8"/>
    <w:basedOn w:val="a"/>
    <w:uiPriority w:val="99"/>
    <w:rsid w:val="00CE2BE1"/>
    <w:pPr>
      <w:widowControl w:val="0"/>
      <w:autoSpaceDE w:val="0"/>
      <w:autoSpaceDN w:val="0"/>
      <w:adjustRightInd w:val="0"/>
      <w:spacing w:line="173" w:lineRule="exact"/>
      <w:jc w:val="right"/>
    </w:pPr>
    <w:rPr>
      <w:sz w:val="24"/>
      <w:szCs w:val="24"/>
    </w:rPr>
  </w:style>
  <w:style w:type="paragraph" w:customStyle="1" w:styleId="Style12">
    <w:name w:val="Style12"/>
    <w:basedOn w:val="a"/>
    <w:uiPriority w:val="99"/>
    <w:rsid w:val="00CE2BE1"/>
    <w:pPr>
      <w:widowControl w:val="0"/>
      <w:autoSpaceDE w:val="0"/>
      <w:autoSpaceDN w:val="0"/>
      <w:adjustRightInd w:val="0"/>
    </w:pPr>
    <w:rPr>
      <w:sz w:val="24"/>
      <w:szCs w:val="24"/>
    </w:rPr>
  </w:style>
  <w:style w:type="paragraph" w:customStyle="1" w:styleId="Style14">
    <w:name w:val="Style14"/>
    <w:basedOn w:val="a"/>
    <w:uiPriority w:val="99"/>
    <w:rsid w:val="00CE2BE1"/>
    <w:pPr>
      <w:widowControl w:val="0"/>
      <w:autoSpaceDE w:val="0"/>
      <w:autoSpaceDN w:val="0"/>
      <w:adjustRightInd w:val="0"/>
    </w:pPr>
    <w:rPr>
      <w:sz w:val="24"/>
      <w:szCs w:val="24"/>
    </w:rPr>
  </w:style>
  <w:style w:type="paragraph" w:customStyle="1" w:styleId="Style16">
    <w:name w:val="Style16"/>
    <w:basedOn w:val="a"/>
    <w:uiPriority w:val="99"/>
    <w:rsid w:val="00CE2BE1"/>
    <w:pPr>
      <w:widowControl w:val="0"/>
      <w:autoSpaceDE w:val="0"/>
      <w:autoSpaceDN w:val="0"/>
      <w:adjustRightInd w:val="0"/>
    </w:pPr>
    <w:rPr>
      <w:sz w:val="24"/>
      <w:szCs w:val="24"/>
    </w:rPr>
  </w:style>
  <w:style w:type="paragraph" w:customStyle="1" w:styleId="Style18">
    <w:name w:val="Style18"/>
    <w:basedOn w:val="a"/>
    <w:uiPriority w:val="99"/>
    <w:rsid w:val="00CE2BE1"/>
    <w:pPr>
      <w:widowControl w:val="0"/>
      <w:autoSpaceDE w:val="0"/>
      <w:autoSpaceDN w:val="0"/>
      <w:adjustRightInd w:val="0"/>
      <w:spacing w:line="182" w:lineRule="exact"/>
    </w:pPr>
    <w:rPr>
      <w:sz w:val="24"/>
      <w:szCs w:val="24"/>
    </w:rPr>
  </w:style>
  <w:style w:type="character" w:customStyle="1" w:styleId="FontStyle29">
    <w:name w:val="Font Style29"/>
    <w:uiPriority w:val="99"/>
    <w:rsid w:val="00CE2BE1"/>
    <w:rPr>
      <w:rFonts w:ascii="Times New Roman" w:hAnsi="Times New Roman" w:cs="Times New Roman"/>
      <w:b/>
      <w:bCs/>
      <w:sz w:val="12"/>
      <w:szCs w:val="12"/>
    </w:rPr>
  </w:style>
  <w:style w:type="character" w:customStyle="1" w:styleId="FontStyle30">
    <w:name w:val="Font Style30"/>
    <w:uiPriority w:val="99"/>
    <w:rsid w:val="00CE2BE1"/>
    <w:rPr>
      <w:rFonts w:ascii="Times New Roman" w:hAnsi="Times New Roman" w:cs="Times New Roman"/>
      <w:b/>
      <w:bCs/>
      <w:i/>
      <w:iCs/>
      <w:sz w:val="12"/>
      <w:szCs w:val="12"/>
    </w:rPr>
  </w:style>
  <w:style w:type="character" w:customStyle="1" w:styleId="FontStyle39">
    <w:name w:val="Font Style39"/>
    <w:uiPriority w:val="99"/>
    <w:rsid w:val="00CE2BE1"/>
    <w:rPr>
      <w:rFonts w:ascii="Century Gothic" w:hAnsi="Century Gothic" w:cs="Century Gothic"/>
      <w:spacing w:val="10"/>
      <w:sz w:val="12"/>
      <w:szCs w:val="12"/>
    </w:rPr>
  </w:style>
  <w:style w:type="character" w:customStyle="1" w:styleId="FontStyle40">
    <w:name w:val="Font Style40"/>
    <w:uiPriority w:val="99"/>
    <w:rsid w:val="00CE2BE1"/>
    <w:rPr>
      <w:rFonts w:ascii="Century Gothic" w:hAnsi="Century Gothic" w:cs="Century Gothic"/>
      <w:sz w:val="12"/>
      <w:szCs w:val="12"/>
    </w:rPr>
  </w:style>
  <w:style w:type="paragraph" w:customStyle="1" w:styleId="Style24">
    <w:name w:val="Style24"/>
    <w:basedOn w:val="a"/>
    <w:uiPriority w:val="99"/>
    <w:rsid w:val="00CE2BE1"/>
    <w:pPr>
      <w:widowControl w:val="0"/>
      <w:autoSpaceDE w:val="0"/>
      <w:autoSpaceDN w:val="0"/>
      <w:adjustRightInd w:val="0"/>
    </w:pPr>
    <w:rPr>
      <w:sz w:val="24"/>
      <w:szCs w:val="24"/>
    </w:rPr>
  </w:style>
  <w:style w:type="character" w:customStyle="1" w:styleId="FontStyle34">
    <w:name w:val="Font Style34"/>
    <w:uiPriority w:val="99"/>
    <w:rsid w:val="00CE2BE1"/>
    <w:rPr>
      <w:rFonts w:ascii="Cambria" w:hAnsi="Cambria" w:cs="Cambria"/>
      <w:sz w:val="12"/>
      <w:szCs w:val="12"/>
    </w:rPr>
  </w:style>
  <w:style w:type="paragraph" w:customStyle="1" w:styleId="1d">
    <w:name w:val="Без интервала1"/>
    <w:link w:val="NoSpacingChar1"/>
    <w:uiPriority w:val="99"/>
    <w:rsid w:val="00CE2BE1"/>
    <w:rPr>
      <w:rFonts w:ascii="Calibri" w:hAnsi="Calibri" w:cs="Calibri"/>
      <w:lang w:eastAsia="en-US"/>
    </w:rPr>
  </w:style>
  <w:style w:type="character" w:customStyle="1" w:styleId="NoSpacingChar1">
    <w:name w:val="No Spacing Char1"/>
    <w:link w:val="1d"/>
    <w:uiPriority w:val="99"/>
    <w:locked/>
    <w:rsid w:val="00CE2BE1"/>
    <w:rPr>
      <w:rFonts w:ascii="Calibri" w:hAnsi="Calibri" w:cs="Calibri"/>
      <w:sz w:val="22"/>
      <w:szCs w:val="22"/>
      <w:lang w:eastAsia="en-US"/>
    </w:rPr>
  </w:style>
  <w:style w:type="character" w:customStyle="1" w:styleId="fontstyle330">
    <w:name w:val="fontstyle33"/>
    <w:uiPriority w:val="99"/>
    <w:rsid w:val="00CE2BE1"/>
  </w:style>
  <w:style w:type="paragraph" w:customStyle="1" w:styleId="111">
    <w:name w:val="Абзац списка11"/>
    <w:basedOn w:val="a"/>
    <w:link w:val="ListParagraphChar"/>
    <w:uiPriority w:val="99"/>
    <w:rsid w:val="00CE2BE1"/>
    <w:pPr>
      <w:spacing w:after="200" w:line="276" w:lineRule="auto"/>
      <w:ind w:left="720"/>
    </w:pPr>
    <w:rPr>
      <w:rFonts w:ascii="Calibri" w:hAnsi="Calibri" w:cs="Calibri"/>
      <w:sz w:val="20"/>
      <w:szCs w:val="20"/>
    </w:rPr>
  </w:style>
  <w:style w:type="character" w:customStyle="1" w:styleId="ListParagraphChar">
    <w:name w:val="List Paragraph Char"/>
    <w:link w:val="111"/>
    <w:uiPriority w:val="99"/>
    <w:locked/>
    <w:rsid w:val="00CE2BE1"/>
    <w:rPr>
      <w:rFonts w:ascii="Calibri" w:hAnsi="Calibri" w:cs="Calibri"/>
    </w:rPr>
  </w:style>
  <w:style w:type="paragraph" w:customStyle="1" w:styleId="aff7">
    <w:name w:val="подраздел"/>
    <w:basedOn w:val="a"/>
    <w:next w:val="a9"/>
    <w:uiPriority w:val="99"/>
    <w:rsid w:val="00CE2BE1"/>
    <w:pPr>
      <w:spacing w:before="120"/>
      <w:jc w:val="center"/>
      <w:outlineLvl w:val="2"/>
    </w:pPr>
    <w:rPr>
      <w:rFonts w:ascii="Calibri" w:hAnsi="Calibri" w:cs="Calibri"/>
      <w:b/>
      <w:bCs/>
      <w:sz w:val="24"/>
      <w:szCs w:val="24"/>
    </w:rPr>
  </w:style>
  <w:style w:type="paragraph" w:customStyle="1" w:styleId="112">
    <w:name w:val="Обычный11"/>
    <w:uiPriority w:val="99"/>
    <w:rsid w:val="00CE2BE1"/>
    <w:pPr>
      <w:suppressAutoHyphens/>
      <w:autoSpaceDE w:val="0"/>
    </w:pPr>
    <w:rPr>
      <w:rFonts w:ascii="Calibri" w:hAnsi="Calibri" w:cs="Calibri"/>
      <w:color w:val="000000"/>
      <w:sz w:val="24"/>
      <w:szCs w:val="24"/>
      <w:lang w:eastAsia="zh-CN"/>
    </w:rPr>
  </w:style>
  <w:style w:type="character" w:customStyle="1" w:styleId="apple-style-span">
    <w:name w:val="apple-style-span"/>
    <w:uiPriority w:val="99"/>
    <w:rsid w:val="00CE2BE1"/>
  </w:style>
  <w:style w:type="paragraph" w:customStyle="1" w:styleId="text3cl">
    <w:name w:val="text3cl"/>
    <w:basedOn w:val="a"/>
    <w:uiPriority w:val="99"/>
    <w:rsid w:val="00CE2BE1"/>
    <w:pPr>
      <w:spacing w:before="100" w:beforeAutospacing="1" w:after="100" w:afterAutospacing="1"/>
    </w:pPr>
    <w:rPr>
      <w:sz w:val="24"/>
      <w:szCs w:val="24"/>
    </w:rPr>
  </w:style>
  <w:style w:type="paragraph" w:styleId="37">
    <w:name w:val="toc 3"/>
    <w:basedOn w:val="a"/>
    <w:next w:val="a"/>
    <w:autoRedefine/>
    <w:uiPriority w:val="99"/>
    <w:semiHidden/>
    <w:rsid w:val="00CE2BE1"/>
    <w:pPr>
      <w:spacing w:after="100" w:line="276" w:lineRule="auto"/>
      <w:ind w:left="440"/>
    </w:pPr>
    <w:rPr>
      <w:rFonts w:ascii="Calibri" w:hAnsi="Calibri" w:cs="Calibri"/>
      <w:sz w:val="22"/>
      <w:szCs w:val="22"/>
    </w:rPr>
  </w:style>
  <w:style w:type="paragraph" w:customStyle="1" w:styleId="consplustitle0">
    <w:name w:val="consplustitle"/>
    <w:basedOn w:val="a"/>
    <w:uiPriority w:val="99"/>
    <w:rsid w:val="00CE2BE1"/>
    <w:pPr>
      <w:autoSpaceDE w:val="0"/>
      <w:autoSpaceDN w:val="0"/>
    </w:pPr>
    <w:rPr>
      <w:rFonts w:ascii="Calibri" w:hAnsi="Calibri" w:cs="Calibri"/>
      <w:b/>
      <w:bCs/>
      <w:sz w:val="24"/>
      <w:szCs w:val="24"/>
    </w:rPr>
  </w:style>
  <w:style w:type="paragraph" w:customStyle="1" w:styleId="29">
    <w:name w:val="Абзац списка2"/>
    <w:basedOn w:val="a"/>
    <w:uiPriority w:val="99"/>
    <w:rsid w:val="00CE2BE1"/>
    <w:pPr>
      <w:spacing w:after="200" w:line="276" w:lineRule="auto"/>
      <w:ind w:left="720"/>
    </w:pPr>
    <w:rPr>
      <w:rFonts w:ascii="Calibri" w:hAnsi="Calibri" w:cs="Calibri"/>
      <w:sz w:val="22"/>
      <w:szCs w:val="22"/>
    </w:rPr>
  </w:style>
  <w:style w:type="character" w:customStyle="1" w:styleId="190">
    <w:name w:val="Знак Знак19"/>
    <w:uiPriority w:val="99"/>
    <w:locked/>
    <w:rsid w:val="00CE2BE1"/>
    <w:rPr>
      <w:rFonts w:ascii="Cambria" w:hAnsi="Cambria" w:cs="Cambria"/>
      <w:b/>
      <w:bCs/>
      <w:color w:val="auto"/>
      <w:sz w:val="28"/>
      <w:szCs w:val="28"/>
      <w:lang w:val="ru-RU" w:eastAsia="ru-RU"/>
    </w:rPr>
  </w:style>
  <w:style w:type="paragraph" w:customStyle="1" w:styleId="2a">
    <w:name w:val="Без интервала2"/>
    <w:uiPriority w:val="99"/>
    <w:rsid w:val="00CE2BE1"/>
    <w:pPr>
      <w:suppressAutoHyphens/>
    </w:pPr>
    <w:rPr>
      <w:rFonts w:ascii="Calibri" w:hAnsi="Calibri" w:cs="Calibri"/>
      <w:kern w:val="1"/>
      <w:sz w:val="24"/>
      <w:szCs w:val="24"/>
      <w:lang w:eastAsia="ar-SA"/>
    </w:rPr>
  </w:style>
  <w:style w:type="character" w:customStyle="1" w:styleId="TitleChar">
    <w:name w:val="Title Char"/>
    <w:aliases w:val="Название3 Char,Знак Char"/>
    <w:uiPriority w:val="99"/>
    <w:locked/>
    <w:rsid w:val="00CE2BE1"/>
    <w:rPr>
      <w:rFonts w:ascii="Arial" w:hAnsi="Arial" w:cs="Arial"/>
      <w:b/>
      <w:bCs/>
      <w:sz w:val="20"/>
      <w:szCs w:val="20"/>
      <w:lang w:eastAsia="ru-RU"/>
    </w:rPr>
  </w:style>
  <w:style w:type="character" w:customStyle="1" w:styleId="NormalWebChar">
    <w:name w:val="Normal (Web) Char"/>
    <w:aliases w:val="Обычный (Web)1 Char,Обычный (веб) Знак1 Char,Обычный (веб) Знак Знак1 Char,Обычный (веб) Знак Знак Знак Char,Знак Знак1 Знак Знак Char,Обычный (веб) Знак Знак Знак Знак Char,Знак Знак Знак Знак Знак Char,Знак4 Зна Char"/>
    <w:uiPriority w:val="99"/>
    <w:locked/>
    <w:rsid w:val="00CE2BE1"/>
    <w:rPr>
      <w:rFonts w:ascii="Calibri" w:hAnsi="Calibri" w:cs="Calibri"/>
      <w:sz w:val="24"/>
      <w:szCs w:val="24"/>
      <w:lang w:eastAsia="ru-RU"/>
    </w:rPr>
  </w:style>
  <w:style w:type="paragraph" w:customStyle="1" w:styleId="310">
    <w:name w:val="Основной текст с отступом 31"/>
    <w:basedOn w:val="a"/>
    <w:uiPriority w:val="99"/>
    <w:rsid w:val="00CE2BE1"/>
    <w:pPr>
      <w:suppressAutoHyphens/>
      <w:spacing w:after="120" w:line="276" w:lineRule="auto"/>
      <w:ind w:left="283"/>
    </w:pPr>
    <w:rPr>
      <w:rFonts w:ascii="Calibri" w:hAnsi="Calibri" w:cs="Calibri"/>
      <w:sz w:val="16"/>
      <w:szCs w:val="16"/>
      <w:lang w:eastAsia="ar-SA"/>
    </w:rPr>
  </w:style>
  <w:style w:type="character" w:customStyle="1" w:styleId="NoSpacingChar3">
    <w:name w:val="No Spacing Char3"/>
    <w:link w:val="213"/>
    <w:uiPriority w:val="99"/>
    <w:locked/>
    <w:rsid w:val="00CE2BE1"/>
  </w:style>
  <w:style w:type="paragraph" w:customStyle="1" w:styleId="213">
    <w:name w:val="Без интервала21"/>
    <w:basedOn w:val="a"/>
    <w:link w:val="NoSpacingChar3"/>
    <w:uiPriority w:val="99"/>
    <w:rsid w:val="00CE2BE1"/>
    <w:rPr>
      <w:sz w:val="20"/>
      <w:szCs w:val="20"/>
    </w:rPr>
  </w:style>
  <w:style w:type="character" w:customStyle="1" w:styleId="191">
    <w:name w:val="Знак Знак191"/>
    <w:uiPriority w:val="99"/>
    <w:locked/>
    <w:rsid w:val="00CE2BE1"/>
    <w:rPr>
      <w:rFonts w:ascii="Cambria" w:hAnsi="Cambria" w:cs="Cambria"/>
      <w:b/>
      <w:bCs/>
      <w:color w:val="auto"/>
      <w:sz w:val="28"/>
      <w:szCs w:val="28"/>
      <w:lang w:val="ru-RU" w:eastAsia="ru-RU"/>
    </w:rPr>
  </w:style>
  <w:style w:type="paragraph" w:customStyle="1" w:styleId="113">
    <w:name w:val="Знак1 Знак Знак Знак1"/>
    <w:basedOn w:val="a"/>
    <w:uiPriority w:val="99"/>
    <w:rsid w:val="00CE2BE1"/>
    <w:pPr>
      <w:spacing w:after="160" w:line="240" w:lineRule="exact"/>
    </w:pPr>
    <w:rPr>
      <w:rFonts w:ascii="Verdana" w:hAnsi="Verdana" w:cs="Verdana"/>
      <w:sz w:val="24"/>
      <w:szCs w:val="24"/>
      <w:lang w:val="en-US" w:eastAsia="en-US"/>
    </w:rPr>
  </w:style>
  <w:style w:type="paragraph" w:customStyle="1" w:styleId="1e">
    <w:name w:val="1"/>
    <w:basedOn w:val="a"/>
    <w:uiPriority w:val="99"/>
    <w:rsid w:val="00CE2BE1"/>
    <w:pPr>
      <w:spacing w:after="160" w:line="240" w:lineRule="exact"/>
    </w:pPr>
    <w:rPr>
      <w:rFonts w:ascii="Verdana" w:hAnsi="Verdana" w:cs="Verdana"/>
      <w:sz w:val="24"/>
      <w:szCs w:val="24"/>
      <w:lang w:val="en-US" w:eastAsia="en-US"/>
    </w:rPr>
  </w:style>
  <w:style w:type="paragraph" w:customStyle="1" w:styleId="1f">
    <w:name w:val="Текст1"/>
    <w:basedOn w:val="a"/>
    <w:uiPriority w:val="99"/>
    <w:rsid w:val="00CE2BE1"/>
    <w:rPr>
      <w:rFonts w:ascii="Courier New" w:hAnsi="Courier New" w:cs="Courier New"/>
      <w:sz w:val="20"/>
      <w:szCs w:val="20"/>
      <w:lang w:val="en-US" w:eastAsia="ar-SA"/>
    </w:rPr>
  </w:style>
  <w:style w:type="paragraph" w:styleId="aff8">
    <w:name w:val="List"/>
    <w:basedOn w:val="a9"/>
    <w:uiPriority w:val="99"/>
    <w:rsid w:val="00CE2BE1"/>
    <w:pPr>
      <w:widowControl w:val="0"/>
      <w:suppressAutoHyphens/>
      <w:spacing w:after="120"/>
    </w:pPr>
    <w:rPr>
      <w:rFonts w:ascii="Arial" w:hAnsi="Arial" w:cs="Arial"/>
      <w:kern w:val="1"/>
      <w:sz w:val="20"/>
      <w:szCs w:val="20"/>
    </w:rPr>
  </w:style>
  <w:style w:type="paragraph" w:customStyle="1" w:styleId="aff9">
    <w:name w:val="Содержимое таблицы"/>
    <w:basedOn w:val="a"/>
    <w:uiPriority w:val="99"/>
    <w:rsid w:val="00CE2BE1"/>
    <w:pPr>
      <w:widowControl w:val="0"/>
      <w:suppressLineNumbers/>
      <w:suppressAutoHyphens/>
    </w:pPr>
    <w:rPr>
      <w:rFonts w:ascii="Arial" w:hAnsi="Arial" w:cs="Arial"/>
      <w:kern w:val="1"/>
      <w:sz w:val="20"/>
      <w:szCs w:val="20"/>
    </w:rPr>
  </w:style>
  <w:style w:type="paragraph" w:customStyle="1" w:styleId="2b">
    <w:name w:val="Название2"/>
    <w:basedOn w:val="a"/>
    <w:uiPriority w:val="99"/>
    <w:rsid w:val="00CE2BE1"/>
    <w:pPr>
      <w:widowControl w:val="0"/>
      <w:suppressLineNumbers/>
      <w:suppressAutoHyphens/>
      <w:spacing w:before="120" w:after="120"/>
    </w:pPr>
    <w:rPr>
      <w:rFonts w:ascii="Arial" w:hAnsi="Arial" w:cs="Arial"/>
      <w:i/>
      <w:iCs/>
      <w:kern w:val="1"/>
      <w:sz w:val="24"/>
      <w:szCs w:val="24"/>
    </w:rPr>
  </w:style>
  <w:style w:type="character" w:customStyle="1" w:styleId="Absatz-Standardschriftart">
    <w:name w:val="Absatz-Standardschriftart"/>
    <w:uiPriority w:val="99"/>
    <w:rsid w:val="00CE2BE1"/>
  </w:style>
  <w:style w:type="character" w:customStyle="1" w:styleId="WW-Absatz-Standardschriftart">
    <w:name w:val="WW-Absatz-Standardschriftart"/>
    <w:uiPriority w:val="99"/>
    <w:rsid w:val="00CE2BE1"/>
  </w:style>
  <w:style w:type="character" w:customStyle="1" w:styleId="WW-Absatz-Standardschriftart1">
    <w:name w:val="WW-Absatz-Standardschriftart1"/>
    <w:uiPriority w:val="99"/>
    <w:rsid w:val="00CE2BE1"/>
  </w:style>
  <w:style w:type="character" w:customStyle="1" w:styleId="WW-Absatz-Standardschriftart11">
    <w:name w:val="WW-Absatz-Standardschriftart11"/>
    <w:uiPriority w:val="99"/>
    <w:rsid w:val="00CE2BE1"/>
  </w:style>
  <w:style w:type="character" w:customStyle="1" w:styleId="WW-Absatz-Standardschriftart111">
    <w:name w:val="WW-Absatz-Standardschriftart111"/>
    <w:uiPriority w:val="99"/>
    <w:rsid w:val="00CE2BE1"/>
  </w:style>
  <w:style w:type="character" w:customStyle="1" w:styleId="WW-Absatz-Standardschriftart1111">
    <w:name w:val="WW-Absatz-Standardschriftart1111"/>
    <w:uiPriority w:val="99"/>
    <w:rsid w:val="00CE2BE1"/>
  </w:style>
  <w:style w:type="character" w:customStyle="1" w:styleId="affa">
    <w:name w:val="Символ нумерации"/>
    <w:uiPriority w:val="99"/>
    <w:rsid w:val="00CE2BE1"/>
  </w:style>
  <w:style w:type="paragraph" w:styleId="affb">
    <w:name w:val="Title"/>
    <w:basedOn w:val="a"/>
    <w:next w:val="a9"/>
    <w:link w:val="1f0"/>
    <w:uiPriority w:val="99"/>
    <w:qFormat/>
    <w:rsid w:val="00CE2BE1"/>
    <w:pPr>
      <w:keepNext/>
      <w:widowControl w:val="0"/>
      <w:suppressAutoHyphens/>
      <w:spacing w:before="240" w:after="120"/>
    </w:pPr>
    <w:rPr>
      <w:rFonts w:ascii="Cambria" w:hAnsi="Cambria" w:cs="Cambria"/>
      <w:b/>
      <w:bCs/>
      <w:kern w:val="28"/>
      <w:sz w:val="32"/>
      <w:szCs w:val="32"/>
    </w:rPr>
  </w:style>
  <w:style w:type="character" w:customStyle="1" w:styleId="1f0">
    <w:name w:val="Заголовок Знак1"/>
    <w:basedOn w:val="a0"/>
    <w:link w:val="affb"/>
    <w:uiPriority w:val="99"/>
    <w:locked/>
    <w:rsid w:val="008E035B"/>
    <w:rPr>
      <w:rFonts w:ascii="Cambria" w:hAnsi="Cambria" w:cs="Cambria"/>
      <w:b/>
      <w:bCs/>
      <w:kern w:val="28"/>
      <w:sz w:val="32"/>
      <w:szCs w:val="32"/>
    </w:rPr>
  </w:style>
  <w:style w:type="character" w:customStyle="1" w:styleId="11pt">
    <w:name w:val="Основной текст + 11 pt"/>
    <w:uiPriority w:val="99"/>
    <w:rsid w:val="00CE2BE1"/>
    <w:rPr>
      <w:rFonts w:ascii="Times New Roman" w:hAnsi="Times New Roman" w:cs="Times New Roman"/>
      <w:b/>
      <w:bCs/>
      <w:color w:val="000000"/>
      <w:w w:val="100"/>
      <w:position w:val="0"/>
      <w:sz w:val="22"/>
      <w:szCs w:val="22"/>
      <w:u w:val="none"/>
      <w:effect w:val="none"/>
      <w:lang w:val="ru-RU"/>
    </w:rPr>
  </w:style>
  <w:style w:type="character" w:customStyle="1" w:styleId="PalatinoLinotype">
    <w:name w:val="Основной текст + Palatino Linotype"/>
    <w:aliases w:val="12,5 pt"/>
    <w:uiPriority w:val="99"/>
    <w:rsid w:val="00CE2BE1"/>
    <w:rPr>
      <w:rFonts w:ascii="Palatino Linotype" w:hAnsi="Palatino Linotype" w:cs="Palatino Linotype"/>
      <w:color w:val="000000"/>
      <w:spacing w:val="0"/>
      <w:w w:val="100"/>
      <w:position w:val="0"/>
      <w:sz w:val="25"/>
      <w:szCs w:val="25"/>
      <w:u w:val="none"/>
      <w:effect w:val="none"/>
      <w:shd w:val="clear" w:color="auto" w:fill="FFFFFF"/>
      <w:lang w:val="ru-RU"/>
    </w:rPr>
  </w:style>
  <w:style w:type="character" w:customStyle="1" w:styleId="11pt1">
    <w:name w:val="Основной текст + 11 pt1"/>
    <w:aliases w:val="Полужирный1,Интервал 0 pt1"/>
    <w:uiPriority w:val="99"/>
    <w:rsid w:val="00CE2BE1"/>
    <w:rPr>
      <w:rFonts w:ascii="Times New Roman" w:hAnsi="Times New Roman" w:cs="Times New Roman"/>
      <w:b/>
      <w:bCs/>
      <w:color w:val="000000"/>
      <w:w w:val="100"/>
      <w:position w:val="0"/>
      <w:sz w:val="22"/>
      <w:szCs w:val="22"/>
      <w:u w:val="none"/>
      <w:lang w:val="ru-RU"/>
    </w:rPr>
  </w:style>
  <w:style w:type="character" w:customStyle="1" w:styleId="PalatinoLinotype1">
    <w:name w:val="Основной текст + Palatino Linotype1"/>
    <w:aliases w:val="121,5 pt1"/>
    <w:uiPriority w:val="99"/>
    <w:rsid w:val="00CE2BE1"/>
    <w:rPr>
      <w:rFonts w:ascii="Palatino Linotype" w:hAnsi="Palatino Linotype" w:cs="Palatino Linotype"/>
      <w:color w:val="000000"/>
      <w:spacing w:val="0"/>
      <w:w w:val="100"/>
      <w:position w:val="0"/>
      <w:sz w:val="25"/>
      <w:szCs w:val="25"/>
      <w:u w:val="none"/>
      <w:shd w:val="clear" w:color="auto" w:fill="FFFFFF"/>
      <w:lang w:val="ru-RU"/>
    </w:rPr>
  </w:style>
  <w:style w:type="character" w:customStyle="1" w:styleId="2c">
    <w:name w:val="Основной шрифт абзаца2"/>
    <w:uiPriority w:val="99"/>
    <w:rsid w:val="008212A5"/>
  </w:style>
  <w:style w:type="paragraph" w:customStyle="1" w:styleId="TableParagraph">
    <w:name w:val="Table Paragraph"/>
    <w:basedOn w:val="a"/>
    <w:uiPriority w:val="99"/>
    <w:rsid w:val="008212A5"/>
    <w:pPr>
      <w:widowControl w:val="0"/>
      <w:autoSpaceDE w:val="0"/>
      <w:autoSpaceDN w:val="0"/>
      <w:jc w:val="center"/>
    </w:pPr>
    <w:rPr>
      <w:sz w:val="22"/>
      <w:szCs w:val="22"/>
      <w:lang w:val="en-US" w:eastAsia="en-US"/>
    </w:rPr>
  </w:style>
  <w:style w:type="paragraph" w:customStyle="1" w:styleId="headertext">
    <w:name w:val="headertext"/>
    <w:basedOn w:val="a"/>
    <w:uiPriority w:val="99"/>
    <w:rsid w:val="00365404"/>
    <w:pPr>
      <w:spacing w:before="100" w:beforeAutospacing="1" w:after="100" w:afterAutospacing="1"/>
    </w:pPr>
    <w:rPr>
      <w:sz w:val="24"/>
      <w:szCs w:val="24"/>
    </w:rPr>
  </w:style>
  <w:style w:type="paragraph" w:customStyle="1" w:styleId="formattext">
    <w:name w:val="formattext"/>
    <w:basedOn w:val="a"/>
    <w:uiPriority w:val="99"/>
    <w:rsid w:val="00365404"/>
    <w:pPr>
      <w:spacing w:before="100" w:beforeAutospacing="1" w:after="100" w:afterAutospacing="1"/>
    </w:pPr>
    <w:rPr>
      <w:sz w:val="24"/>
      <w:szCs w:val="24"/>
    </w:rPr>
  </w:style>
  <w:style w:type="paragraph" w:customStyle="1" w:styleId="114">
    <w:name w:val="Оглавление 11"/>
    <w:basedOn w:val="a"/>
    <w:uiPriority w:val="99"/>
    <w:rsid w:val="00365404"/>
    <w:pPr>
      <w:widowControl w:val="0"/>
      <w:autoSpaceDE w:val="0"/>
      <w:autoSpaceDN w:val="0"/>
      <w:spacing w:before="26"/>
      <w:ind w:left="823"/>
      <w:jc w:val="center"/>
    </w:pPr>
    <w:rPr>
      <w:lang w:eastAsia="en-US"/>
    </w:rPr>
  </w:style>
  <w:style w:type="paragraph" w:customStyle="1" w:styleId="214">
    <w:name w:val="Оглавление 21"/>
    <w:basedOn w:val="a"/>
    <w:uiPriority w:val="99"/>
    <w:rsid w:val="00365404"/>
    <w:pPr>
      <w:widowControl w:val="0"/>
      <w:autoSpaceDE w:val="0"/>
      <w:autoSpaceDN w:val="0"/>
      <w:spacing w:before="124"/>
      <w:ind w:left="2340" w:hanging="439"/>
    </w:pPr>
    <w:rPr>
      <w:lang w:eastAsia="en-US"/>
    </w:rPr>
  </w:style>
  <w:style w:type="paragraph" w:customStyle="1" w:styleId="311">
    <w:name w:val="Оглавление 31"/>
    <w:basedOn w:val="a"/>
    <w:uiPriority w:val="99"/>
    <w:rsid w:val="00365404"/>
    <w:pPr>
      <w:widowControl w:val="0"/>
      <w:autoSpaceDE w:val="0"/>
      <w:autoSpaceDN w:val="0"/>
      <w:spacing w:before="99"/>
      <w:ind w:left="2120" w:right="846"/>
    </w:pPr>
    <w:rPr>
      <w:lang w:eastAsia="en-US"/>
    </w:rPr>
  </w:style>
  <w:style w:type="paragraph" w:customStyle="1" w:styleId="115">
    <w:name w:val="Заголовок 11"/>
    <w:basedOn w:val="a"/>
    <w:uiPriority w:val="99"/>
    <w:rsid w:val="00365404"/>
    <w:pPr>
      <w:widowControl w:val="0"/>
      <w:autoSpaceDE w:val="0"/>
      <w:autoSpaceDN w:val="0"/>
      <w:ind w:left="1681" w:firstLine="708"/>
      <w:jc w:val="both"/>
      <w:outlineLvl w:val="1"/>
    </w:pPr>
    <w:rPr>
      <w:b/>
      <w:bCs/>
      <w:lang w:eastAsia="en-US"/>
    </w:rPr>
  </w:style>
  <w:style w:type="character" w:customStyle="1" w:styleId="6">
    <w:name w:val="Основной шрифт абзаца6"/>
    <w:uiPriority w:val="99"/>
    <w:rsid w:val="00365404"/>
  </w:style>
  <w:style w:type="paragraph" w:customStyle="1" w:styleId="2d">
    <w:name w:val="Обычный2"/>
    <w:uiPriority w:val="99"/>
    <w:rsid w:val="00365404"/>
    <w:pPr>
      <w:widowControl w:val="0"/>
      <w:suppressAutoHyphens/>
    </w:pPr>
    <w:rPr>
      <w:rFonts w:eastAsia="SimSun"/>
      <w:sz w:val="24"/>
      <w:szCs w:val="24"/>
      <w:lang w:eastAsia="hi-IN" w:bidi="hi-IN"/>
    </w:rPr>
  </w:style>
  <w:style w:type="paragraph" w:styleId="affc">
    <w:name w:val="footnote text"/>
    <w:basedOn w:val="a"/>
    <w:link w:val="affd"/>
    <w:uiPriority w:val="99"/>
    <w:semiHidden/>
    <w:locked/>
    <w:rsid w:val="00365404"/>
    <w:rPr>
      <w:rFonts w:ascii="Calibri" w:hAnsi="Calibri" w:cs="Calibri"/>
      <w:sz w:val="20"/>
      <w:szCs w:val="20"/>
      <w:lang w:eastAsia="en-US"/>
    </w:rPr>
  </w:style>
  <w:style w:type="character" w:customStyle="1" w:styleId="affd">
    <w:name w:val="Текст сноски Знак"/>
    <w:basedOn w:val="a0"/>
    <w:link w:val="affc"/>
    <w:uiPriority w:val="99"/>
    <w:semiHidden/>
    <w:locked/>
    <w:rsid w:val="00365404"/>
    <w:rPr>
      <w:rFonts w:ascii="Calibri" w:hAnsi="Calibri" w:cs="Calibri"/>
      <w:lang w:val="ru-RU" w:eastAsia="en-US"/>
    </w:rPr>
  </w:style>
  <w:style w:type="character" w:customStyle="1" w:styleId="affe">
    <w:name w:val="Текст примечания Знак"/>
    <w:basedOn w:val="a0"/>
    <w:link w:val="afff"/>
    <w:uiPriority w:val="99"/>
    <w:locked/>
    <w:rsid w:val="00365404"/>
    <w:rPr>
      <w:rFonts w:ascii="Journal" w:hAnsi="Journal" w:cs="Journal"/>
      <w:lang w:eastAsia="ru-RU"/>
    </w:rPr>
  </w:style>
  <w:style w:type="paragraph" w:styleId="afff">
    <w:name w:val="annotation text"/>
    <w:basedOn w:val="a"/>
    <w:link w:val="affe"/>
    <w:uiPriority w:val="99"/>
    <w:semiHidden/>
    <w:locked/>
    <w:rsid w:val="00365404"/>
    <w:pPr>
      <w:ind w:firstLine="567"/>
      <w:jc w:val="both"/>
    </w:pPr>
    <w:rPr>
      <w:rFonts w:ascii="Journal" w:hAnsi="Journal" w:cs="Journal"/>
      <w:sz w:val="20"/>
      <w:szCs w:val="20"/>
    </w:rPr>
  </w:style>
  <w:style w:type="character" w:customStyle="1" w:styleId="CommentTextChar1">
    <w:name w:val="Comment Text Char1"/>
    <w:basedOn w:val="a0"/>
    <w:uiPriority w:val="99"/>
    <w:semiHidden/>
    <w:locked/>
    <w:rsid w:val="00913968"/>
    <w:rPr>
      <w:sz w:val="20"/>
      <w:szCs w:val="20"/>
    </w:rPr>
  </w:style>
  <w:style w:type="table" w:customStyle="1" w:styleId="2e">
    <w:name w:val="Сетка таблицы2"/>
    <w:uiPriority w:val="99"/>
    <w:rsid w:val="00365404"/>
    <w:rPr>
      <w:rFonts w:ascii="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0">
    <w:name w:val="Схема документа Знак"/>
    <w:basedOn w:val="a0"/>
    <w:link w:val="afff1"/>
    <w:uiPriority w:val="99"/>
    <w:semiHidden/>
    <w:locked/>
    <w:rsid w:val="00365404"/>
    <w:rPr>
      <w:shd w:val="clear" w:color="auto" w:fill="000080"/>
      <w:lang w:eastAsia="ru-RU"/>
    </w:rPr>
  </w:style>
  <w:style w:type="paragraph" w:styleId="afff1">
    <w:name w:val="Document Map"/>
    <w:basedOn w:val="a"/>
    <w:link w:val="afff0"/>
    <w:uiPriority w:val="99"/>
    <w:semiHidden/>
    <w:locked/>
    <w:rsid w:val="00365404"/>
    <w:pPr>
      <w:shd w:val="clear" w:color="auto" w:fill="000080"/>
      <w:ind w:firstLine="567"/>
      <w:jc w:val="both"/>
    </w:pPr>
    <w:rPr>
      <w:sz w:val="20"/>
      <w:szCs w:val="20"/>
      <w:shd w:val="clear" w:color="auto" w:fill="000080"/>
    </w:rPr>
  </w:style>
  <w:style w:type="character" w:customStyle="1" w:styleId="DocumentMapChar1">
    <w:name w:val="Document Map Char1"/>
    <w:basedOn w:val="a0"/>
    <w:uiPriority w:val="99"/>
    <w:semiHidden/>
    <w:locked/>
    <w:rsid w:val="00913968"/>
    <w:rPr>
      <w:sz w:val="2"/>
      <w:szCs w:val="2"/>
    </w:rPr>
  </w:style>
  <w:style w:type="character" w:customStyle="1" w:styleId="afff2">
    <w:name w:val="Тема примечания Знак"/>
    <w:basedOn w:val="affe"/>
    <w:link w:val="afff3"/>
    <w:uiPriority w:val="99"/>
    <w:semiHidden/>
    <w:locked/>
    <w:rsid w:val="00365404"/>
    <w:rPr>
      <w:rFonts w:ascii="Journal" w:hAnsi="Journal" w:cs="Journal"/>
      <w:b/>
      <w:bCs/>
      <w:lang w:eastAsia="ru-RU"/>
    </w:rPr>
  </w:style>
  <w:style w:type="paragraph" w:styleId="afff3">
    <w:name w:val="annotation subject"/>
    <w:basedOn w:val="afff"/>
    <w:next w:val="afff"/>
    <w:link w:val="afff2"/>
    <w:uiPriority w:val="99"/>
    <w:semiHidden/>
    <w:locked/>
    <w:rsid w:val="00365404"/>
    <w:pPr>
      <w:spacing w:after="160"/>
      <w:ind w:firstLine="0"/>
      <w:jc w:val="left"/>
    </w:pPr>
    <w:rPr>
      <w:b/>
      <w:bCs/>
    </w:rPr>
  </w:style>
  <w:style w:type="character" w:customStyle="1" w:styleId="CommentSubjectChar1">
    <w:name w:val="Comment Subject Char1"/>
    <w:basedOn w:val="affe"/>
    <w:uiPriority w:val="99"/>
    <w:semiHidden/>
    <w:locked/>
    <w:rsid w:val="00913968"/>
    <w:rPr>
      <w:rFonts w:ascii="Journal" w:hAnsi="Journal" w:cs="Journal"/>
      <w:b/>
      <w:bCs/>
      <w:sz w:val="20"/>
      <w:szCs w:val="20"/>
      <w:lang w:eastAsia="ru-RU"/>
    </w:rPr>
  </w:style>
  <w:style w:type="table" w:customStyle="1" w:styleId="1f1">
    <w:name w:val="Сетка таблицы1"/>
    <w:uiPriority w:val="99"/>
    <w:rsid w:val="00365404"/>
    <w:rPr>
      <w:rFonts w:ascii="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Сетка таблицы11"/>
    <w:uiPriority w:val="99"/>
    <w:rsid w:val="00365404"/>
    <w:rPr>
      <w:rFonts w:ascii="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Emphasis"/>
    <w:basedOn w:val="a0"/>
    <w:uiPriority w:val="99"/>
    <w:qFormat/>
    <w:rsid w:val="00365404"/>
    <w:rPr>
      <w:i/>
      <w:iCs/>
    </w:rPr>
  </w:style>
  <w:style w:type="table" w:customStyle="1" w:styleId="TableGridLight">
    <w:name w:val="Table Grid Light"/>
    <w:uiPriority w:val="99"/>
    <w:rsid w:val="00365404"/>
    <w:rPr>
      <w:rFonts w:ascii="Arial" w:hAnsi="Arial" w:cs="Arial"/>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character" w:customStyle="1" w:styleId="afff5">
    <w:name w:val="Другое_"/>
    <w:basedOn w:val="a0"/>
    <w:link w:val="afff6"/>
    <w:uiPriority w:val="99"/>
    <w:locked/>
    <w:rsid w:val="00365404"/>
    <w:rPr>
      <w:rFonts w:ascii="Arial" w:hAnsi="Arial" w:cs="Arial"/>
      <w:color w:val="535152"/>
      <w:sz w:val="13"/>
      <w:szCs w:val="13"/>
      <w:shd w:val="clear" w:color="auto" w:fill="FFFFFF"/>
    </w:rPr>
  </w:style>
  <w:style w:type="paragraph" w:customStyle="1" w:styleId="afff6">
    <w:name w:val="Другое"/>
    <w:basedOn w:val="a"/>
    <w:link w:val="afff5"/>
    <w:uiPriority w:val="99"/>
    <w:rsid w:val="00365404"/>
    <w:pPr>
      <w:widowControl w:val="0"/>
      <w:shd w:val="clear" w:color="auto" w:fill="FFFFFF"/>
      <w:ind w:firstLine="240"/>
    </w:pPr>
    <w:rPr>
      <w:rFonts w:ascii="Arial" w:hAnsi="Arial" w:cs="Arial"/>
      <w:noProof/>
      <w:color w:val="535152"/>
      <w:sz w:val="13"/>
      <w:szCs w:val="13"/>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2206108">
      <w:marLeft w:val="0"/>
      <w:marRight w:val="0"/>
      <w:marTop w:val="0"/>
      <w:marBottom w:val="0"/>
      <w:divBdr>
        <w:top w:val="none" w:sz="0" w:space="0" w:color="auto"/>
        <w:left w:val="none" w:sz="0" w:space="0" w:color="auto"/>
        <w:bottom w:val="none" w:sz="0" w:space="0" w:color="auto"/>
        <w:right w:val="none" w:sz="0" w:space="0" w:color="auto"/>
      </w:divBdr>
    </w:div>
    <w:div w:id="1542206109">
      <w:marLeft w:val="0"/>
      <w:marRight w:val="0"/>
      <w:marTop w:val="0"/>
      <w:marBottom w:val="0"/>
      <w:divBdr>
        <w:top w:val="none" w:sz="0" w:space="0" w:color="auto"/>
        <w:left w:val="none" w:sz="0" w:space="0" w:color="auto"/>
        <w:bottom w:val="none" w:sz="0" w:space="0" w:color="auto"/>
        <w:right w:val="none" w:sz="0" w:space="0" w:color="auto"/>
      </w:divBdr>
    </w:div>
    <w:div w:id="15422061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369</Words>
  <Characters>2104</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Home</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User</dc:creator>
  <cp:keywords/>
  <dc:description/>
  <cp:lastModifiedBy>Администратор безопасности</cp:lastModifiedBy>
  <cp:revision>3</cp:revision>
  <cp:lastPrinted>2025-06-20T11:51:00Z</cp:lastPrinted>
  <dcterms:created xsi:type="dcterms:W3CDTF">2026-05-12T09:24:00Z</dcterms:created>
  <dcterms:modified xsi:type="dcterms:W3CDTF">2026-05-12T14:45:00Z</dcterms:modified>
</cp:coreProperties>
</file>